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9A34C" w14:textId="4931408A" w:rsidR="00387FF1" w:rsidRPr="001F2F3B" w:rsidRDefault="00BD790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F2F3B">
        <w:rPr>
          <w:rFonts w:ascii="Arial" w:hAnsi="Arial" w:cs="Arial"/>
          <w:b/>
          <w:sz w:val="20"/>
          <w:szCs w:val="20"/>
        </w:rPr>
        <w:t>[</w:t>
      </w:r>
      <w:r w:rsidR="00387FF1" w:rsidRPr="001F2F3B">
        <w:rPr>
          <w:rFonts w:ascii="Arial" w:hAnsi="Arial" w:cs="Arial"/>
          <w:b/>
          <w:sz w:val="20"/>
          <w:szCs w:val="20"/>
        </w:rPr>
        <w:t>Załącznik nr 2</w:t>
      </w:r>
      <w:r w:rsidR="00387FF1" w:rsidRPr="001F2F3B">
        <w:rPr>
          <w:rFonts w:ascii="Arial" w:hAnsi="Arial" w:cs="Arial"/>
          <w:sz w:val="20"/>
          <w:szCs w:val="20"/>
        </w:rPr>
        <w:t xml:space="preserve"> do Regulaminu </w:t>
      </w:r>
      <w:r w:rsidR="008221BB" w:rsidRPr="001F2F3B">
        <w:rPr>
          <w:rFonts w:ascii="Arial" w:hAnsi="Arial" w:cs="Arial"/>
          <w:sz w:val="20"/>
          <w:szCs w:val="20"/>
        </w:rPr>
        <w:t>p</w:t>
      </w:r>
      <w:r w:rsidR="00387FF1" w:rsidRPr="001F2F3B">
        <w:rPr>
          <w:rFonts w:ascii="Arial" w:hAnsi="Arial" w:cs="Arial"/>
          <w:sz w:val="20"/>
          <w:szCs w:val="20"/>
        </w:rPr>
        <w:t>ostępowania</w:t>
      </w:r>
      <w:r w:rsidRPr="001F2F3B">
        <w:rPr>
          <w:rFonts w:ascii="Arial" w:hAnsi="Arial" w:cs="Arial"/>
          <w:sz w:val="20"/>
          <w:szCs w:val="20"/>
        </w:rPr>
        <w:t>]</w:t>
      </w:r>
    </w:p>
    <w:p w14:paraId="4C4A6ADB" w14:textId="77777777" w:rsidR="00387FF1" w:rsidRPr="001F2F3B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Pr="001F2F3B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1F2F3B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1F2F3B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1F2F3B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1F2F3B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65201810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5DBA1E6F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1F2F3B" w:rsidRDefault="003D416E" w:rsidP="008D37D9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F2F3B">
        <w:rPr>
          <w:rFonts w:ascii="Arial" w:hAnsi="Arial" w:cs="Arial"/>
          <w:sz w:val="20"/>
          <w:szCs w:val="20"/>
        </w:rPr>
        <w:t>*</w:t>
      </w:r>
      <w:r w:rsidRPr="001F2F3B">
        <w:rPr>
          <w:rFonts w:ascii="Arial" w:hAnsi="Arial" w:cs="Arial"/>
          <w:sz w:val="18"/>
          <w:szCs w:val="18"/>
        </w:rPr>
        <w:t>W przypadku złożenia oferty wspólnej należy zaznaczyć, kto jest liderem i podmiotem upoważnionym do reprezentowania pozostałych</w:t>
      </w:r>
      <w:r w:rsidR="009A34B3" w:rsidRPr="001F2F3B">
        <w:rPr>
          <w:rFonts w:ascii="Arial" w:hAnsi="Arial" w:cs="Arial"/>
          <w:sz w:val="18"/>
          <w:szCs w:val="18"/>
        </w:rPr>
        <w:t xml:space="preserve"> Wykonawców wspólnie ubiegających się o zakup</w:t>
      </w:r>
      <w:r w:rsidRPr="001F2F3B">
        <w:rPr>
          <w:rFonts w:ascii="Arial" w:hAnsi="Arial" w:cs="Arial"/>
          <w:sz w:val="18"/>
          <w:szCs w:val="18"/>
        </w:rPr>
        <w:t xml:space="preserve">. </w:t>
      </w:r>
    </w:p>
    <w:p w14:paraId="62BF4295" w14:textId="77777777" w:rsidR="00387FF1" w:rsidRPr="001F2F3B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1F2F3B" w:rsidRDefault="00D60DA9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t>myORLEN</w:t>
      </w:r>
      <w:r w:rsidR="00387FF1" w:rsidRPr="001F2F3B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1F2F3B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ul. </w:t>
      </w:r>
      <w:r w:rsidR="0048409F" w:rsidRPr="001F2F3B">
        <w:rPr>
          <w:rFonts w:ascii="Arial" w:hAnsi="Arial" w:cs="Arial"/>
          <w:sz w:val="20"/>
          <w:szCs w:val="20"/>
        </w:rPr>
        <w:t>Jana Kazimierza 3</w:t>
      </w:r>
      <w:r w:rsidRPr="001F2F3B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1F2F3B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01-</w:t>
      </w:r>
      <w:r w:rsidR="0048409F" w:rsidRPr="001F2F3B">
        <w:rPr>
          <w:rFonts w:ascii="Arial" w:hAnsi="Arial" w:cs="Arial"/>
          <w:sz w:val="20"/>
          <w:szCs w:val="20"/>
        </w:rPr>
        <w:t xml:space="preserve">248 </w:t>
      </w:r>
      <w:r w:rsidRPr="001F2F3B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1F2F3B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1F2F3B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4"/>
          <w:szCs w:val="44"/>
        </w:rPr>
      </w:pPr>
      <w:r w:rsidRPr="001F2F3B">
        <w:rPr>
          <w:rFonts w:ascii="Arial" w:eastAsia="Calibri" w:hAnsi="Arial" w:cs="Arial"/>
          <w:b/>
          <w:spacing w:val="20"/>
          <w:sz w:val="44"/>
          <w:szCs w:val="44"/>
        </w:rPr>
        <w:t>O F E R T A</w:t>
      </w:r>
    </w:p>
    <w:p w14:paraId="33E96D16" w14:textId="096B9220" w:rsidR="007B7004" w:rsidRPr="001F2F3B" w:rsidRDefault="007B7004" w:rsidP="007B7004">
      <w:pPr>
        <w:spacing w:after="12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1F2F3B">
        <w:rPr>
          <w:rFonts w:ascii="Arial" w:eastAsia="Calibri" w:hAnsi="Arial" w:cs="Arial"/>
          <w:b/>
          <w:sz w:val="20"/>
          <w:szCs w:val="20"/>
        </w:rPr>
        <w:t>„</w:t>
      </w:r>
      <w:r w:rsidR="0028682A" w:rsidRPr="001F2F3B">
        <w:rPr>
          <w:rFonts w:ascii="Arial" w:hAnsi="Arial" w:cs="Arial"/>
          <w:b/>
          <w:bCs/>
          <w:i/>
          <w:sz w:val="20"/>
          <w:szCs w:val="20"/>
        </w:rPr>
        <w:t>Budowa przyłącza wody w Szczecinie przy ul. Tama Pomorzańska 26a</w:t>
      </w:r>
      <w:r w:rsidRPr="001F2F3B">
        <w:rPr>
          <w:rFonts w:ascii="Arial" w:eastAsia="Calibri" w:hAnsi="Arial" w:cs="Arial"/>
          <w:b/>
          <w:sz w:val="20"/>
          <w:szCs w:val="20"/>
        </w:rPr>
        <w:t>”</w:t>
      </w:r>
      <w:r w:rsidR="005B4507" w:rsidRPr="001F2F3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28682A" w:rsidRPr="001F2F3B">
        <w:rPr>
          <w:rFonts w:ascii="Arial" w:eastAsia="Calibri" w:hAnsi="Arial" w:cs="Arial"/>
          <w:b/>
          <w:sz w:val="20"/>
          <w:szCs w:val="20"/>
        </w:rPr>
        <w:br/>
      </w:r>
      <w:r w:rsidR="005B4507" w:rsidRPr="001F2F3B">
        <w:rPr>
          <w:rFonts w:ascii="Arial" w:eastAsia="Calibri" w:hAnsi="Arial" w:cs="Arial"/>
          <w:b/>
          <w:sz w:val="20"/>
          <w:szCs w:val="20"/>
        </w:rPr>
        <w:t xml:space="preserve">nr CRZ: </w:t>
      </w:r>
      <w:r w:rsidR="005B4507" w:rsidRPr="001F2F3B">
        <w:t xml:space="preserve"> </w:t>
      </w:r>
      <w:r w:rsidR="005B4507" w:rsidRPr="001F2F3B">
        <w:rPr>
          <w:rFonts w:ascii="Arial" w:eastAsia="Calibri" w:hAnsi="Arial" w:cs="Arial"/>
          <w:b/>
          <w:sz w:val="20"/>
          <w:szCs w:val="20"/>
        </w:rPr>
        <w:t>NP/OD/26/03</w:t>
      </w:r>
      <w:r w:rsidR="0028682A" w:rsidRPr="001F2F3B">
        <w:rPr>
          <w:rFonts w:ascii="Arial" w:eastAsia="Calibri" w:hAnsi="Arial" w:cs="Arial"/>
          <w:b/>
          <w:sz w:val="20"/>
          <w:szCs w:val="20"/>
        </w:rPr>
        <w:t>43/OD/BAOW</w:t>
      </w:r>
      <w:r w:rsidR="005B4507" w:rsidRPr="001F2F3B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D0AB7CA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F398F35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E37C164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C02EAB3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6F2B8E7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AC7AFD" w14:textId="77777777" w:rsidR="007B7004" w:rsidRPr="001F2F3B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6BF72C86" w14:textId="77777777" w:rsidR="007B7004" w:rsidRPr="001F2F3B" w:rsidRDefault="007B7004" w:rsidP="007B7004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1F2F3B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14:paraId="0474111C" w14:textId="77777777" w:rsidR="007B7004" w:rsidRPr="001F2F3B" w:rsidRDefault="007B7004" w:rsidP="007B7004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73C11F88" w14:textId="77777777" w:rsidR="007B7004" w:rsidRPr="001F2F3B" w:rsidRDefault="007B7004" w:rsidP="007B7004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A6D1493" w14:textId="0E577206" w:rsidR="00C66B75" w:rsidRPr="001F2F3B" w:rsidRDefault="00C66B75" w:rsidP="00C66B75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1F2F3B">
        <w:t xml:space="preserve"> </w:t>
      </w: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za realizację prac</w:t>
      </w:r>
      <w:r w:rsidR="00670EA2"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, objętych Przedmiotem Zakupu,</w:t>
      </w: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na warunkach określonych w Regulaminie </w:t>
      </w:r>
      <w:r w:rsidRPr="001F2F3B">
        <w:rPr>
          <w:rFonts w:ascii="Arial" w:hAnsi="Arial" w:cs="Arial"/>
          <w:sz w:val="20"/>
          <w:szCs w:val="20"/>
          <w:lang w:eastAsia="pl-PL"/>
        </w:rPr>
        <w:t xml:space="preserve">postępowania: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4"/>
      </w:tblGrid>
      <w:tr w:rsidR="00670EA2" w:rsidRPr="001F2F3B" w14:paraId="2BCFAF27" w14:textId="77777777" w:rsidTr="00B269D5">
        <w:trPr>
          <w:trHeight w:val="58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E6F3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171EE35A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1704BCE7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1F2F3B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5F7E2DBF" w14:textId="65F61B11" w:rsidR="007B7004" w:rsidRPr="001F2F3B" w:rsidRDefault="007B7004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72D3B85B" w14:textId="77777777" w:rsidR="00670EA2" w:rsidRPr="001F2F3B" w:rsidRDefault="00670EA2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u w:val="single"/>
          <w:lang w:eastAsia="ar-SA"/>
        </w:rPr>
        <w:t>W tym</w:t>
      </w:r>
      <w:r w:rsidRPr="001F2F3B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2D794833" w14:textId="4AFD4F30" w:rsidR="008215F0" w:rsidRPr="001F2F3B" w:rsidRDefault="00670EA2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lang w:eastAsia="ar-SA"/>
        </w:rPr>
        <w:t>z tytułu przeniesienia praw majątkowych do dokumentacji powykonawczej, zgodnie z §5 ust. 1 Umowy:</w:t>
      </w:r>
    </w:p>
    <w:p w14:paraId="5CBA4153" w14:textId="0D436923" w:rsidR="0028682A" w:rsidRPr="001F2F3B" w:rsidRDefault="0028682A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4"/>
      </w:tblGrid>
      <w:tr w:rsidR="00670EA2" w:rsidRPr="001F2F3B" w14:paraId="5AE495E6" w14:textId="77777777" w:rsidTr="00B269D5">
        <w:trPr>
          <w:trHeight w:val="58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0B2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Cena netto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0BD6AF1E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4608CE71" w14:textId="77777777" w:rsidR="00670EA2" w:rsidRPr="001F2F3B" w:rsidRDefault="00670EA2" w:rsidP="00B269D5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1F2F3B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6E2508E0" w14:textId="77777777" w:rsidR="00670EA2" w:rsidRPr="001F2F3B" w:rsidRDefault="00670EA2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4CE2AB3A" w14:textId="6E62D3DE" w:rsidR="00387FF1" w:rsidRPr="001F2F3B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2ECFAE68" w14:textId="5D426F4B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 xml:space="preserve">ostępowania oraz </w:t>
      </w:r>
      <w:r w:rsidR="00B63440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>rojektem Umowy (w tym w</w:t>
      </w:r>
      <w:r w:rsidR="00795E20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 xml:space="preserve">Regulaminie </w:t>
      </w:r>
      <w:r w:rsidR="00FF55AE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 xml:space="preserve">ostępowania </w:t>
      </w:r>
      <w:r w:rsidR="004A2432" w:rsidRPr="001F2F3B">
        <w:rPr>
          <w:rFonts w:ascii="Arial" w:hAnsi="Arial" w:cs="Arial"/>
          <w:sz w:val="20"/>
          <w:szCs w:val="20"/>
          <w:u w:val="single"/>
        </w:rPr>
        <w:t xml:space="preserve">60 </w:t>
      </w:r>
      <w:r w:rsidRPr="001F2F3B">
        <w:rPr>
          <w:rFonts w:ascii="Arial" w:hAnsi="Arial" w:cs="Arial"/>
          <w:sz w:val="20"/>
          <w:szCs w:val="20"/>
          <w:u w:val="single"/>
        </w:rPr>
        <w:t>dniowy</w:t>
      </w:r>
      <w:r w:rsidRPr="001F2F3B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Regulaminie w miejscu i terminie wskazanym przez Zamawiającego.</w:t>
      </w:r>
    </w:p>
    <w:p w14:paraId="3FFF75FD" w14:textId="77777777" w:rsidR="00FF55AE" w:rsidRPr="001F2F3B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Oświadczam/y, że</w:t>
      </w:r>
      <w:r w:rsidR="00FF55AE" w:rsidRPr="001F2F3B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2A384326" w14:textId="11F516F8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1F2F3B">
        <w:rPr>
          <w:rFonts w:ascii="Arial" w:hAnsi="Arial" w:cs="Arial"/>
          <w:sz w:val="20"/>
          <w:szCs w:val="20"/>
        </w:rPr>
        <w:t>zakupu</w:t>
      </w:r>
      <w:r w:rsidR="003C419E" w:rsidRPr="001F2F3B" w:rsidDel="003C419E">
        <w:rPr>
          <w:rFonts w:ascii="Arial" w:hAnsi="Arial" w:cs="Arial"/>
          <w:sz w:val="20"/>
          <w:szCs w:val="20"/>
        </w:rPr>
        <w:t xml:space="preserve"> </w:t>
      </w:r>
      <w:r w:rsidRPr="001F2F3B">
        <w:rPr>
          <w:rFonts w:ascii="Arial" w:hAnsi="Arial" w:cs="Arial"/>
          <w:sz w:val="20"/>
          <w:szCs w:val="20"/>
        </w:rPr>
        <w:t>w niniejszym post</w:t>
      </w:r>
      <w:r w:rsidR="009F440E" w:rsidRPr="001F2F3B">
        <w:rPr>
          <w:rFonts w:ascii="Arial" w:hAnsi="Arial" w:cs="Arial"/>
          <w:sz w:val="20"/>
          <w:szCs w:val="20"/>
        </w:rPr>
        <w:t>ę</w:t>
      </w:r>
      <w:r w:rsidRPr="001F2F3B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52ECDDB8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>ostępowaniem, o przetwarzaniu ich danych osobowych przez Zamawiającego zgodnie z treścią § 1 ust.</w:t>
      </w:r>
      <w:r w:rsidR="00795E20" w:rsidRPr="001F2F3B">
        <w:rPr>
          <w:rFonts w:ascii="Arial" w:hAnsi="Arial" w:cs="Arial"/>
          <w:sz w:val="20"/>
          <w:szCs w:val="20"/>
        </w:rPr>
        <w:t xml:space="preserve"> 9 oraz Załącznik</w:t>
      </w:r>
      <w:r w:rsidRPr="001F2F3B">
        <w:rPr>
          <w:rFonts w:ascii="Arial" w:hAnsi="Arial" w:cs="Arial"/>
          <w:sz w:val="20"/>
          <w:szCs w:val="20"/>
        </w:rPr>
        <w:t>i</w:t>
      </w:r>
      <w:r w:rsidR="00795E20" w:rsidRPr="001F2F3B">
        <w:rPr>
          <w:rFonts w:ascii="Arial" w:hAnsi="Arial" w:cs="Arial"/>
          <w:sz w:val="20"/>
          <w:szCs w:val="20"/>
        </w:rPr>
        <w:t>em</w:t>
      </w:r>
      <w:r w:rsidRPr="001F2F3B">
        <w:rPr>
          <w:rFonts w:ascii="Arial" w:hAnsi="Arial" w:cs="Arial"/>
          <w:sz w:val="20"/>
          <w:szCs w:val="20"/>
        </w:rPr>
        <w:t xml:space="preserve"> nr </w:t>
      </w:r>
      <w:r w:rsidR="00670EA2" w:rsidRPr="001F2F3B">
        <w:rPr>
          <w:rFonts w:ascii="Arial" w:hAnsi="Arial" w:cs="Arial"/>
          <w:sz w:val="20"/>
          <w:szCs w:val="20"/>
        </w:rPr>
        <w:t>7</w:t>
      </w:r>
      <w:r w:rsidRPr="001F2F3B">
        <w:rPr>
          <w:rFonts w:ascii="Arial" w:hAnsi="Arial" w:cs="Arial"/>
          <w:sz w:val="20"/>
          <w:szCs w:val="20"/>
        </w:rPr>
        <w:t xml:space="preserve"> do Regulaminu postępowania </w:t>
      </w:r>
    </w:p>
    <w:p w14:paraId="590EA053" w14:textId="77777777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c) zobowiązujemy się do przekazania informacji, w zakresie, o którym mowa pkt b) powyżej, także osobom, których dane zostaną przekazane Zamawiającemu </w:t>
      </w:r>
      <w:r w:rsidR="008221BB" w:rsidRPr="001F2F3B">
        <w:rPr>
          <w:rFonts w:ascii="Arial" w:hAnsi="Arial" w:cs="Arial"/>
          <w:sz w:val="20"/>
          <w:szCs w:val="20"/>
        </w:rPr>
        <w:t>w ww. celu na dalszych etapach P</w:t>
      </w:r>
      <w:r w:rsidRPr="001F2F3B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1F2F3B">
        <w:rPr>
          <w:rFonts w:ascii="Arial" w:hAnsi="Arial" w:cs="Arial"/>
          <w:i/>
          <w:iCs/>
          <w:sz w:val="20"/>
          <w:szCs w:val="20"/>
        </w:rPr>
        <w:t>osób</w:t>
      </w:r>
      <w:r w:rsidRPr="001F2F3B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1F2F3B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1F2F3B">
        <w:rPr>
          <w:rFonts w:ascii="Arial" w:hAnsi="Arial" w:cs="Arial"/>
          <w:sz w:val="20"/>
          <w:szCs w:val="20"/>
          <w:u w:val="single"/>
        </w:rPr>
        <w:t>należy kierować na</w:t>
      </w:r>
      <w:r w:rsidRPr="001F2F3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1F2F3B" w14:paraId="1779418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3D17BAF5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43E96341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21D48242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4A0741F9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91890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13241A3F" w14:textId="77777777" w:rsidTr="00753D91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5277D531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2E3E804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0F9AE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1F2F3B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1F2F3B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18C7D871" w:rsidR="00387FF1" w:rsidRPr="001F2F3B" w:rsidRDefault="00CE5F8F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B21FE9" w:rsidRPr="001F2F3B">
        <w:rPr>
          <w:rFonts w:ascii="Arial" w:hAnsi="Arial" w:cs="Arial"/>
          <w:sz w:val="20"/>
          <w:szCs w:val="20"/>
        </w:rPr>
        <w:t>…</w:t>
      </w:r>
    </w:p>
    <w:p w14:paraId="5F67E81F" w14:textId="39B95373" w:rsidR="00387FF1" w:rsidRPr="001F2F3B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1F2F3B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1F2F3B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1F2F3B" w14:paraId="7CF69EAC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3049DA3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204543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80E0D62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6E242D9C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1F2F3B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EE571F3" w14:textId="032AADC5" w:rsidR="00C66B75" w:rsidRPr="001F2F3B" w:rsidRDefault="00387FF1" w:rsidP="00670EA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br w:type="page"/>
      </w:r>
      <w:r w:rsidR="00670EA2" w:rsidRPr="001F2F3B">
        <w:rPr>
          <w:rFonts w:ascii="Arial" w:hAnsi="Arial" w:cs="Arial"/>
          <w:b/>
          <w:sz w:val="20"/>
          <w:szCs w:val="20"/>
        </w:rPr>
        <w:lastRenderedPageBreak/>
        <w:t>[Za</w:t>
      </w:r>
      <w:r w:rsidR="003F104A" w:rsidRPr="001F2F3B">
        <w:rPr>
          <w:rFonts w:ascii="Arial" w:hAnsi="Arial" w:cs="Arial"/>
          <w:b/>
          <w:sz w:val="20"/>
          <w:szCs w:val="20"/>
        </w:rPr>
        <w:t>łą</w:t>
      </w:r>
      <w:r w:rsidR="0004560C" w:rsidRPr="001F2F3B">
        <w:rPr>
          <w:rFonts w:ascii="Arial" w:hAnsi="Arial" w:cs="Arial"/>
          <w:b/>
          <w:sz w:val="20"/>
          <w:szCs w:val="20"/>
        </w:rPr>
        <w:t xml:space="preserve">cznik nr </w:t>
      </w:r>
      <w:r w:rsidR="00CC1497" w:rsidRPr="001F2F3B">
        <w:rPr>
          <w:rFonts w:ascii="Arial" w:hAnsi="Arial" w:cs="Arial"/>
          <w:b/>
          <w:sz w:val="20"/>
          <w:szCs w:val="20"/>
        </w:rPr>
        <w:t>3</w:t>
      </w:r>
      <w:r w:rsidR="0004560C" w:rsidRPr="001F2F3B">
        <w:rPr>
          <w:rFonts w:ascii="Arial" w:hAnsi="Arial" w:cs="Arial"/>
          <w:sz w:val="20"/>
          <w:szCs w:val="20"/>
        </w:rPr>
        <w:t xml:space="preserve"> do Regulaminu </w:t>
      </w:r>
      <w:r w:rsidR="00753D91" w:rsidRPr="001F2F3B">
        <w:rPr>
          <w:rFonts w:ascii="Arial" w:hAnsi="Arial" w:cs="Arial"/>
          <w:sz w:val="20"/>
          <w:szCs w:val="20"/>
        </w:rPr>
        <w:t>p</w:t>
      </w:r>
      <w:r w:rsidR="0004560C" w:rsidRPr="001F2F3B">
        <w:rPr>
          <w:rFonts w:ascii="Arial" w:hAnsi="Arial" w:cs="Arial"/>
          <w:sz w:val="20"/>
          <w:szCs w:val="20"/>
        </w:rPr>
        <w:t>ostępowania</w:t>
      </w:r>
      <w:r w:rsidR="00670EA2" w:rsidRPr="001F2F3B">
        <w:rPr>
          <w:rFonts w:ascii="Arial" w:hAnsi="Arial" w:cs="Arial"/>
          <w:sz w:val="20"/>
          <w:szCs w:val="20"/>
        </w:rPr>
        <w:t>]</w:t>
      </w:r>
      <w:r w:rsidR="0004560C" w:rsidRPr="001F2F3B">
        <w:rPr>
          <w:rFonts w:ascii="Arial" w:hAnsi="Arial" w:cs="Arial"/>
          <w:sz w:val="20"/>
          <w:szCs w:val="20"/>
        </w:rPr>
        <w:br/>
      </w:r>
      <w:r w:rsidR="00C66B75" w:rsidRPr="001F2F3B">
        <w:rPr>
          <w:rFonts w:ascii="Arial" w:hAnsi="Arial" w:cs="Arial"/>
          <w:sz w:val="20"/>
          <w:szCs w:val="20"/>
        </w:rPr>
        <w:br/>
      </w:r>
    </w:p>
    <w:p w14:paraId="753A12C3" w14:textId="4FEEBEC5" w:rsidR="00C66B75" w:rsidRPr="001F2F3B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75BD3AF" w14:textId="77777777" w:rsidR="00C66B75" w:rsidRPr="001F2F3B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CBF355D" w14:textId="77777777" w:rsidR="00387FF1" w:rsidRPr="001F2F3B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1F2F3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1F2F3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1F2F3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1F2F3B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1F2F3B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1F2F3B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1F2F3B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1F2F3B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2B7E54E" w14:textId="74281F20" w:rsidR="00F122D6" w:rsidRPr="001F2F3B" w:rsidRDefault="00CC1497" w:rsidP="00753D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Przystępując do Postępowania na: </w:t>
      </w:r>
      <w:r w:rsidRPr="001F2F3B">
        <w:rPr>
          <w:rFonts w:ascii="Arial" w:eastAsia="Calibri" w:hAnsi="Arial" w:cs="Arial"/>
          <w:b/>
          <w:sz w:val="20"/>
          <w:szCs w:val="20"/>
        </w:rPr>
        <w:t>„</w:t>
      </w:r>
      <w:r w:rsidR="00670EA2" w:rsidRPr="001F2F3B">
        <w:rPr>
          <w:rFonts w:ascii="Arial" w:hAnsi="Arial" w:cs="Arial"/>
          <w:b/>
          <w:bCs/>
          <w:i/>
          <w:sz w:val="20"/>
          <w:szCs w:val="20"/>
        </w:rPr>
        <w:t>Budowę przyłącza wody w Szczecinie przy ul. Tama Pomorzańska 26a</w:t>
      </w:r>
      <w:r w:rsidRPr="001F2F3B">
        <w:rPr>
          <w:rFonts w:ascii="Arial" w:hAnsi="Arial" w:cs="Arial"/>
          <w:b/>
          <w:bCs/>
          <w:i/>
          <w:sz w:val="20"/>
          <w:szCs w:val="20"/>
        </w:rPr>
        <w:t>”</w:t>
      </w:r>
      <w:r w:rsidRPr="001F2F3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CRZ: NP/OD/26/0343/OD/BAOW</w:t>
      </w:r>
    </w:p>
    <w:p w14:paraId="718B1E9C" w14:textId="58486151" w:rsidR="00387FF1" w:rsidRPr="001F2F3B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1F2F3B">
        <w:rPr>
          <w:rFonts w:ascii="Arial" w:hAnsi="Arial" w:cs="Arial"/>
          <w:sz w:val="20"/>
          <w:szCs w:val="20"/>
          <w:u w:val="single"/>
          <w:lang w:eastAsia="pl-PL"/>
        </w:rPr>
        <w:t>Oświadczamy</w:t>
      </w:r>
      <w:r w:rsidR="00753D91" w:rsidRPr="001F2F3B">
        <w:rPr>
          <w:rFonts w:ascii="Arial" w:hAnsi="Arial" w:cs="Arial"/>
          <w:sz w:val="20"/>
          <w:szCs w:val="20"/>
          <w:u w:val="single"/>
          <w:lang w:eastAsia="pl-PL"/>
        </w:rPr>
        <w:t>,</w:t>
      </w:r>
      <w:r w:rsidRPr="001F2F3B">
        <w:rPr>
          <w:rFonts w:ascii="Arial" w:hAnsi="Arial" w:cs="Arial"/>
          <w:sz w:val="20"/>
          <w:szCs w:val="20"/>
          <w:u w:val="single"/>
          <w:lang w:eastAsia="pl-PL"/>
        </w:rPr>
        <w:t xml:space="preserve"> że:</w:t>
      </w:r>
    </w:p>
    <w:p w14:paraId="0D687403" w14:textId="77777777" w:rsidR="00F122D6" w:rsidRPr="001F2F3B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1F2F3B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sz w:val="20"/>
          <w:szCs w:val="20"/>
          <w:lang w:eastAsia="pl-PL"/>
        </w:rPr>
        <w:t>1)</w:t>
      </w:r>
      <w:r w:rsidRPr="001F2F3B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1F2F3B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sz w:val="20"/>
          <w:szCs w:val="20"/>
          <w:lang w:eastAsia="pl-PL"/>
        </w:rPr>
        <w:t>2)</w:t>
      </w:r>
      <w:r w:rsidRPr="001F2F3B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1F2F3B">
        <w:rPr>
          <w:rFonts w:ascii="Arial" w:hAnsi="Arial" w:cs="Arial"/>
          <w:sz w:val="20"/>
          <w:szCs w:val="20"/>
          <w:lang w:eastAsia="pl-PL"/>
        </w:rPr>
        <w:t>przedmiotu Zakupu</w:t>
      </w:r>
      <w:r w:rsidRPr="001F2F3B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1F2F3B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sz w:val="20"/>
          <w:szCs w:val="20"/>
          <w:lang w:eastAsia="pl-PL"/>
        </w:rPr>
        <w:t>3)</w:t>
      </w:r>
      <w:r w:rsidRPr="001F2F3B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1F2F3B">
        <w:rPr>
          <w:rFonts w:ascii="Arial" w:hAnsi="Arial" w:cs="Arial"/>
          <w:sz w:val="20"/>
          <w:szCs w:val="20"/>
          <w:lang w:eastAsia="pl-PL"/>
        </w:rPr>
        <w:t>przedmiotu Zakupu</w:t>
      </w:r>
      <w:r w:rsidRPr="001F2F3B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1F2F3B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sz w:val="20"/>
          <w:szCs w:val="20"/>
          <w:lang w:eastAsia="pl-PL"/>
        </w:rPr>
        <w:t>4)</w:t>
      </w:r>
      <w:r w:rsidRPr="001F2F3B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1F2F3B">
        <w:rPr>
          <w:rFonts w:ascii="Arial" w:hAnsi="Arial" w:cs="Arial"/>
          <w:sz w:val="20"/>
          <w:szCs w:val="20"/>
          <w:lang w:eastAsia="pl-PL"/>
        </w:rPr>
        <w:t>P</w:t>
      </w:r>
      <w:r w:rsidRPr="001F2F3B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Pr="001F2F3B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D646EE" w14:textId="58B9AF9D" w:rsidR="00F122D6" w:rsidRPr="001F2F3B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92F67F" w14:textId="60831840" w:rsidR="00F122D6" w:rsidRPr="001F2F3B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1F2F3B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1F2F3B" w14:paraId="5D170F27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61FA96EB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657C9EE8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8E9113B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046F44E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1F2F3B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1F2F3B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1F2F3B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br w:type="page"/>
      </w:r>
    </w:p>
    <w:p w14:paraId="0B14EBD5" w14:textId="12721E6D" w:rsidR="00387FF1" w:rsidRPr="001F2F3B" w:rsidRDefault="00670EA2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lastRenderedPageBreak/>
        <w:t>[</w:t>
      </w:r>
      <w:r w:rsidR="004E798F" w:rsidRPr="001F2F3B">
        <w:rPr>
          <w:rFonts w:ascii="Arial" w:hAnsi="Arial" w:cs="Arial"/>
          <w:b/>
          <w:sz w:val="20"/>
          <w:szCs w:val="20"/>
        </w:rPr>
        <w:t xml:space="preserve">Załącznik nr </w:t>
      </w:r>
      <w:r w:rsidRPr="001F2F3B">
        <w:rPr>
          <w:rFonts w:ascii="Arial" w:hAnsi="Arial" w:cs="Arial"/>
          <w:b/>
          <w:sz w:val="20"/>
          <w:szCs w:val="20"/>
        </w:rPr>
        <w:t>4</w:t>
      </w:r>
      <w:r w:rsidR="00387FF1" w:rsidRPr="001F2F3B">
        <w:rPr>
          <w:rFonts w:ascii="Arial" w:hAnsi="Arial" w:cs="Arial"/>
          <w:sz w:val="20"/>
          <w:szCs w:val="20"/>
        </w:rPr>
        <w:t xml:space="preserve"> do Regulaminu </w:t>
      </w:r>
      <w:r w:rsidR="008221BB" w:rsidRPr="001F2F3B">
        <w:rPr>
          <w:rFonts w:ascii="Arial" w:hAnsi="Arial" w:cs="Arial"/>
          <w:sz w:val="20"/>
          <w:szCs w:val="20"/>
        </w:rPr>
        <w:t>p</w:t>
      </w:r>
      <w:r w:rsidR="00387FF1" w:rsidRPr="001F2F3B">
        <w:rPr>
          <w:rFonts w:ascii="Arial" w:hAnsi="Arial" w:cs="Arial"/>
          <w:sz w:val="20"/>
          <w:szCs w:val="20"/>
        </w:rPr>
        <w:t>ostępowania</w:t>
      </w:r>
      <w:r w:rsidRPr="001F2F3B">
        <w:rPr>
          <w:rFonts w:ascii="Arial" w:hAnsi="Arial" w:cs="Arial"/>
          <w:sz w:val="20"/>
          <w:szCs w:val="20"/>
        </w:rPr>
        <w:t>]</w:t>
      </w:r>
    </w:p>
    <w:p w14:paraId="3CA801C0" w14:textId="77777777" w:rsidR="00387FF1" w:rsidRPr="001F2F3B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1F2F3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1F2F3B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1F2F3B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1F2F3B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2162A016" w:rsidR="00387FF1" w:rsidRPr="001F2F3B" w:rsidRDefault="00B75F6B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Przystępując do Postę</w:t>
      </w:r>
      <w:r w:rsidR="00796B8C" w:rsidRPr="001F2F3B">
        <w:rPr>
          <w:rFonts w:ascii="Arial" w:hAnsi="Arial" w:cs="Arial"/>
          <w:sz w:val="20"/>
          <w:szCs w:val="20"/>
        </w:rPr>
        <w:t>powania</w:t>
      </w:r>
      <w:r w:rsidR="00387FF1" w:rsidRPr="001F2F3B">
        <w:rPr>
          <w:rFonts w:ascii="Arial" w:hAnsi="Arial" w:cs="Arial"/>
          <w:sz w:val="20"/>
          <w:szCs w:val="20"/>
        </w:rPr>
        <w:t xml:space="preserve"> na: 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„</w:t>
      </w:r>
      <w:r w:rsidR="00670EA2" w:rsidRPr="001F2F3B">
        <w:rPr>
          <w:rFonts w:ascii="Arial" w:hAnsi="Arial" w:cs="Arial"/>
          <w:b/>
          <w:bCs/>
          <w:i/>
          <w:sz w:val="20"/>
          <w:szCs w:val="20"/>
        </w:rPr>
        <w:t>Budowę przyłącza wody w Szczecinie przy ul. Tama Pomorzańska 26a”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, CRZ: NP/OD/26/0343/OD/BAOW</w:t>
      </w:r>
      <w:r w:rsidR="00670EA2" w:rsidRPr="001F2F3B">
        <w:rPr>
          <w:rFonts w:ascii="Arial" w:hAnsi="Arial" w:cs="Arial"/>
          <w:sz w:val="20"/>
          <w:szCs w:val="20"/>
        </w:rPr>
        <w:t xml:space="preserve"> </w:t>
      </w:r>
      <w:r w:rsidR="00387FF1" w:rsidRPr="001F2F3B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1F2F3B">
        <w:rPr>
          <w:rFonts w:ascii="Arial" w:hAnsi="Arial" w:cs="Arial"/>
          <w:sz w:val="20"/>
          <w:szCs w:val="20"/>
        </w:rPr>
        <w:t>P</w:t>
      </w:r>
      <w:r w:rsidR="00387FF1" w:rsidRPr="001F2F3B">
        <w:rPr>
          <w:rFonts w:ascii="Arial" w:hAnsi="Arial" w:cs="Arial"/>
          <w:sz w:val="20"/>
          <w:szCs w:val="20"/>
        </w:rPr>
        <w:t xml:space="preserve">ostępowania </w:t>
      </w:r>
      <w:r w:rsidR="00387FF1" w:rsidRPr="001F2F3B">
        <w:rPr>
          <w:rFonts w:ascii="Arial" w:hAnsi="Arial" w:cs="Arial"/>
          <w:bCs/>
          <w:sz w:val="20"/>
          <w:szCs w:val="20"/>
        </w:rPr>
        <w:t>wyklucza się</w:t>
      </w:r>
      <w:r w:rsidR="00387FF1" w:rsidRPr="001F2F3B">
        <w:rPr>
          <w:rFonts w:ascii="Arial" w:hAnsi="Arial" w:cs="Arial"/>
          <w:sz w:val="20"/>
          <w:szCs w:val="20"/>
        </w:rPr>
        <w:t>:</w:t>
      </w:r>
    </w:p>
    <w:p w14:paraId="6FE7FC6D" w14:textId="7E49F2EE" w:rsidR="00EA43E6" w:rsidRPr="001F2F3B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r w:rsidR="009E2C9B" w:rsidRPr="001F2F3B">
        <w:rPr>
          <w:rFonts w:ascii="Arial" w:eastAsia="Calibri" w:hAnsi="Arial" w:cs="Arial"/>
          <w:sz w:val="20"/>
          <w:szCs w:val="20"/>
          <w:lang w:bidi="pl-PL"/>
        </w:rPr>
        <w:t>MyORLEN</w:t>
      </w:r>
      <w:r w:rsidRPr="001F2F3B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   chyba   że   niezrealizowanie   lub nienależyte zrealizowanie jest następstwem okoliczności, za które Wykonawca nie ponosi odpowiedzialności,</w:t>
      </w:r>
    </w:p>
    <w:p w14:paraId="72F06641" w14:textId="77777777" w:rsidR="00EA43E6" w:rsidRPr="001F2F3B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>Wykonawców, w stosunku do których  otwarto likwidację  lub  ogłoszono  upadłość, z wyjątkiem Wykonawców, 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1F2F3B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1F2F3B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1F2F3B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1F2F3B">
        <w:rPr>
          <w:rFonts w:ascii="Arial" w:eastAsia="Calibri" w:hAnsi="Arial" w:cs="Arial"/>
          <w:sz w:val="20"/>
          <w:szCs w:val="20"/>
          <w:lang w:bidi="pl-PL"/>
        </w:rPr>
        <w:t>17</w:t>
      </w:r>
      <w:r w:rsidRPr="001F2F3B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1F2F3B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1F2F3B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1F2F3B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1F2F3B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(self-cleaning),</w:t>
      </w:r>
    </w:p>
    <w:p w14:paraId="71B32F23" w14:textId="77777777" w:rsidR="00C65102" w:rsidRPr="001F2F3B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0284129D" w:rsidR="00C65102" w:rsidRPr="001F2F3B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r w:rsidR="009E2C9B" w:rsidRPr="001F2F3B">
        <w:rPr>
          <w:rFonts w:ascii="Arial" w:eastAsia="Calibri" w:hAnsi="Arial" w:cs="Arial"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>, lub</w:t>
      </w:r>
    </w:p>
    <w:p w14:paraId="43EC32C6" w14:textId="3F71B7D1" w:rsidR="00C65102" w:rsidRPr="001F2F3B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r w:rsidR="009E2C9B" w:rsidRPr="001F2F3B">
        <w:rPr>
          <w:rFonts w:ascii="Arial" w:eastAsia="Calibri" w:hAnsi="Arial" w:cs="Arial"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57ECC880" w:rsidR="00C65102" w:rsidRPr="001F2F3B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r w:rsidR="009E2C9B" w:rsidRPr="001F2F3B">
        <w:rPr>
          <w:rFonts w:ascii="Arial" w:eastAsia="Calibri" w:hAnsi="Arial" w:cs="Arial"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1F2F3B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0F827F46" w:rsidR="00C65102" w:rsidRPr="001F2F3B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* </w:t>
      </w:r>
      <w:r w:rsidRPr="001F2F3B">
        <w:rPr>
          <w:rFonts w:ascii="Arial" w:eastAsia="Calibri" w:hAnsi="Arial" w:cs="Arial"/>
          <w:sz w:val="16"/>
          <w:szCs w:val="16"/>
        </w:rPr>
        <w:t xml:space="preserve">Przez osoby najbliższe pracowników </w:t>
      </w:r>
      <w:r w:rsidR="009E2C9B" w:rsidRPr="001F2F3B">
        <w:rPr>
          <w:rFonts w:ascii="Arial" w:eastAsia="Calibri" w:hAnsi="Arial" w:cs="Arial"/>
          <w:sz w:val="16"/>
          <w:szCs w:val="16"/>
        </w:rPr>
        <w:t>MyORLEN</w:t>
      </w:r>
      <w:r w:rsidRPr="001F2F3B">
        <w:rPr>
          <w:rFonts w:ascii="Arial" w:eastAsia="Calibri" w:hAnsi="Arial" w:cs="Arial"/>
          <w:sz w:val="16"/>
          <w:szCs w:val="16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r w:rsidR="009E2C9B" w:rsidRPr="001F2F3B">
        <w:rPr>
          <w:rFonts w:ascii="Arial" w:eastAsia="Calibri" w:hAnsi="Arial" w:cs="Arial"/>
          <w:sz w:val="16"/>
          <w:szCs w:val="16"/>
        </w:rPr>
        <w:t>MyORLEN</w:t>
      </w:r>
      <w:r w:rsidRPr="001F2F3B">
        <w:rPr>
          <w:rFonts w:ascii="Arial" w:eastAsia="Calibri" w:hAnsi="Arial" w:cs="Arial"/>
          <w:sz w:val="16"/>
          <w:szCs w:val="16"/>
        </w:rPr>
        <w:t>.</w:t>
      </w:r>
    </w:p>
    <w:p w14:paraId="473E6395" w14:textId="606AD4A8" w:rsidR="00EA43E6" w:rsidRPr="001F2F3B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1F2F3B">
        <w:rPr>
          <w:rFonts w:ascii="Arial" w:hAnsi="Arial" w:cs="Arial"/>
          <w:sz w:val="20"/>
          <w:szCs w:val="20"/>
        </w:rPr>
        <w:t>P</w:t>
      </w:r>
      <w:r w:rsidRPr="001F2F3B">
        <w:rPr>
          <w:rFonts w:ascii="Arial" w:hAnsi="Arial" w:cs="Arial"/>
          <w:sz w:val="20"/>
          <w:szCs w:val="20"/>
        </w:rPr>
        <w:t xml:space="preserve">ostępowania można </w:t>
      </w:r>
      <w:r w:rsidRPr="001F2F3B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1F2F3B">
        <w:rPr>
          <w:rFonts w:ascii="Arial" w:hAnsi="Arial" w:cs="Arial"/>
          <w:bCs/>
          <w:sz w:val="20"/>
          <w:szCs w:val="20"/>
        </w:rPr>
        <w:t>w szczególności</w:t>
      </w:r>
      <w:r w:rsidR="00425D48" w:rsidRPr="001F2F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2F3B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1F2F3B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1F2F3B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 w:rsidRPr="001F2F3B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1F2F3B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1F2F3B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1F2F3B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1F2F3B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1F2F3B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2D98130E" w:rsidR="00CE5B87" w:rsidRPr="001F2F3B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1F2F3B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1F2F3B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r w:rsidR="009E2C9B" w:rsidRPr="001F2F3B">
        <w:rPr>
          <w:rFonts w:ascii="Arial" w:eastAsia="Calibri" w:hAnsi="Arial" w:cs="Arial"/>
          <w:sz w:val="20"/>
          <w:szCs w:val="20"/>
        </w:rPr>
        <w:t>MyORLEN</w:t>
      </w:r>
      <w:r w:rsidR="006E598C" w:rsidRPr="001F2F3B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1F2F3B">
        <w:rPr>
          <w:rFonts w:ascii="Arial" w:eastAsia="Calibri" w:hAnsi="Arial" w:cs="Arial"/>
          <w:sz w:val="20"/>
          <w:szCs w:val="20"/>
        </w:rPr>
        <w:t>,</w:t>
      </w:r>
    </w:p>
    <w:p w14:paraId="19C23E0B" w14:textId="3545EAE5" w:rsidR="00C65102" w:rsidRPr="001F2F3B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 w:rsidRPr="001F2F3B">
        <w:rPr>
          <w:rFonts w:ascii="Arial" w:eastAsia="Calibri" w:hAnsi="Arial" w:cs="Arial"/>
          <w:sz w:val="20"/>
          <w:szCs w:val="20"/>
        </w:rPr>
        <w:t> </w:t>
      </w:r>
      <w:r w:rsidR="009E2C9B" w:rsidRPr="001F2F3B">
        <w:rPr>
          <w:rFonts w:ascii="Arial" w:eastAsia="Calibri" w:hAnsi="Arial" w:cs="Arial"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1F2F3B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1F2F3B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1F2F3B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1F2F3B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1F2F3B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1F2F3B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1F2F3B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1F2F3B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 w:rsidRPr="001F2F3B">
        <w:rPr>
          <w:rFonts w:ascii="Arial" w:hAnsi="Arial" w:cs="Arial"/>
          <w:b/>
          <w:sz w:val="20"/>
          <w:szCs w:val="20"/>
          <w:u w:val="single"/>
          <w:lang w:eastAsia="pl-PL"/>
        </w:rPr>
        <w:t>NIE PODLEGAMY</w:t>
      </w:r>
      <w:r w:rsidRPr="001F2F3B">
        <w:rPr>
          <w:rFonts w:ascii="Arial" w:hAnsi="Arial" w:cs="Arial"/>
          <w:sz w:val="20"/>
          <w:szCs w:val="20"/>
          <w:lang w:eastAsia="pl-PL"/>
        </w:rPr>
        <w:t xml:space="preserve"> WYKLUCZENIU.</w:t>
      </w:r>
    </w:p>
    <w:p w14:paraId="72F5EE82" w14:textId="77777777" w:rsidR="00387FF1" w:rsidRPr="001F2F3B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1F2F3B" w14:paraId="6757F629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5FCBE98F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2CCC085D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2A69A377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31B0D13E" w14:textId="77777777" w:rsidR="00387FF1" w:rsidRPr="001F2F3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1F2F3B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1F2F3B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3ABE1C3A" w:rsidR="00387FF1" w:rsidRPr="001F2F3B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br w:type="page"/>
      </w:r>
      <w:r w:rsidR="00670EA2" w:rsidRPr="001F2F3B">
        <w:rPr>
          <w:rFonts w:ascii="Arial" w:hAnsi="Arial" w:cs="Arial"/>
          <w:sz w:val="20"/>
          <w:szCs w:val="20"/>
        </w:rPr>
        <w:lastRenderedPageBreak/>
        <w:t>[</w:t>
      </w:r>
      <w:r w:rsidR="004E798F" w:rsidRPr="001F2F3B">
        <w:rPr>
          <w:rFonts w:ascii="Arial" w:hAnsi="Arial" w:cs="Arial"/>
          <w:b/>
          <w:sz w:val="20"/>
          <w:szCs w:val="20"/>
        </w:rPr>
        <w:t xml:space="preserve">Załącznik nr </w:t>
      </w:r>
      <w:r w:rsidR="00670EA2" w:rsidRPr="001F2F3B">
        <w:rPr>
          <w:rFonts w:ascii="Arial" w:hAnsi="Arial" w:cs="Arial"/>
          <w:b/>
          <w:sz w:val="20"/>
          <w:szCs w:val="20"/>
        </w:rPr>
        <w:t>5</w:t>
      </w:r>
      <w:r w:rsidR="00387FF1" w:rsidRPr="001F2F3B">
        <w:rPr>
          <w:rFonts w:ascii="Arial" w:hAnsi="Arial" w:cs="Arial"/>
          <w:sz w:val="20"/>
          <w:szCs w:val="20"/>
        </w:rPr>
        <w:t xml:space="preserve"> do Regulaminu </w:t>
      </w:r>
      <w:r w:rsidR="008221BB" w:rsidRPr="001F2F3B">
        <w:rPr>
          <w:rFonts w:ascii="Arial" w:hAnsi="Arial" w:cs="Arial"/>
          <w:sz w:val="20"/>
          <w:szCs w:val="20"/>
        </w:rPr>
        <w:t>p</w:t>
      </w:r>
      <w:r w:rsidR="00387FF1" w:rsidRPr="001F2F3B">
        <w:rPr>
          <w:rFonts w:ascii="Arial" w:hAnsi="Arial" w:cs="Arial"/>
          <w:sz w:val="20"/>
          <w:szCs w:val="20"/>
        </w:rPr>
        <w:t>ostępowania</w:t>
      </w:r>
      <w:r w:rsidR="00670EA2" w:rsidRPr="001F2F3B">
        <w:rPr>
          <w:rFonts w:ascii="Arial" w:hAnsi="Arial" w:cs="Arial"/>
          <w:sz w:val="20"/>
          <w:szCs w:val="20"/>
        </w:rPr>
        <w:t>]</w:t>
      </w:r>
    </w:p>
    <w:p w14:paraId="01858634" w14:textId="77777777" w:rsidR="00387FF1" w:rsidRPr="001F2F3B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1F2F3B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1F2F3B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1F2F3B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1F2F3B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1F2F3B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1F2F3B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1F2F3B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1F2F3B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50C452DF" w:rsidR="00387FF1" w:rsidRPr="001F2F3B" w:rsidRDefault="00796B8C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1F2F3B">
        <w:rPr>
          <w:rFonts w:ascii="Arial" w:eastAsia="Calibri" w:hAnsi="Arial" w:cs="Arial"/>
          <w:sz w:val="20"/>
          <w:szCs w:val="20"/>
        </w:rPr>
        <w:t>P</w:t>
      </w:r>
      <w:r w:rsidRPr="001F2F3B">
        <w:rPr>
          <w:rFonts w:ascii="Arial" w:eastAsia="Calibri" w:hAnsi="Arial" w:cs="Arial"/>
          <w:sz w:val="20"/>
          <w:szCs w:val="20"/>
        </w:rPr>
        <w:t>ost</w:t>
      </w:r>
      <w:r w:rsidR="00425D48" w:rsidRPr="001F2F3B">
        <w:rPr>
          <w:rFonts w:ascii="Arial" w:eastAsia="Calibri" w:hAnsi="Arial" w:cs="Arial"/>
          <w:sz w:val="20"/>
          <w:szCs w:val="20"/>
        </w:rPr>
        <w:t>ę</w:t>
      </w:r>
      <w:r w:rsidRPr="001F2F3B">
        <w:rPr>
          <w:rFonts w:ascii="Arial" w:eastAsia="Calibri" w:hAnsi="Arial" w:cs="Arial"/>
          <w:sz w:val="20"/>
          <w:szCs w:val="20"/>
        </w:rPr>
        <w:t>powania</w:t>
      </w:r>
      <w:r w:rsidR="00387FF1" w:rsidRPr="001F2F3B">
        <w:rPr>
          <w:rFonts w:ascii="Arial" w:eastAsia="Calibri" w:hAnsi="Arial" w:cs="Arial"/>
          <w:sz w:val="20"/>
          <w:szCs w:val="20"/>
        </w:rPr>
        <w:t xml:space="preserve"> na: 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„</w:t>
      </w:r>
      <w:r w:rsidR="00670EA2" w:rsidRPr="001F2F3B">
        <w:rPr>
          <w:rFonts w:ascii="Arial" w:hAnsi="Arial" w:cs="Arial"/>
          <w:b/>
          <w:bCs/>
          <w:i/>
          <w:sz w:val="20"/>
          <w:szCs w:val="20"/>
        </w:rPr>
        <w:t>Budowę przyłącza wody w Szczecinie przy ul. Tama Pomorzańska 26a”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, CRZ: NP/OD/26/0343/OD/BAOW</w:t>
      </w:r>
    </w:p>
    <w:p w14:paraId="110E1FAB" w14:textId="5DD0905A" w:rsidR="00387FF1" w:rsidRPr="001F2F3B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1F2F3B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1F2F3B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1F2F3B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1F2F3B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1F2F3B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1F2F3B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r w:rsidR="00D60DA9" w:rsidRPr="001F2F3B">
        <w:rPr>
          <w:rFonts w:ascii="Arial" w:hAnsi="Arial" w:cs="Arial"/>
          <w:sz w:val="20"/>
          <w:szCs w:val="20"/>
        </w:rPr>
        <w:t>myORLEN</w:t>
      </w:r>
      <w:r w:rsidRPr="001F2F3B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1F2F3B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1F2F3B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1F2F3B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świadomie podane przez </w:t>
      </w:r>
      <w:r w:rsidR="00D60DA9" w:rsidRPr="001F2F3B">
        <w:rPr>
          <w:rFonts w:ascii="Arial" w:hAnsi="Arial" w:cs="Arial"/>
          <w:sz w:val="20"/>
          <w:szCs w:val="20"/>
        </w:rPr>
        <w:t>myORLEN</w:t>
      </w:r>
      <w:r w:rsidRPr="001F2F3B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 xml:space="preserve">jakikolwiek inny sposób przez </w:t>
      </w:r>
      <w:r w:rsidR="00D60DA9" w:rsidRPr="001F2F3B">
        <w:rPr>
          <w:rFonts w:ascii="Arial" w:hAnsi="Arial" w:cs="Arial"/>
          <w:sz w:val="20"/>
          <w:szCs w:val="20"/>
        </w:rPr>
        <w:t>myORLEN</w:t>
      </w:r>
      <w:r w:rsidRPr="001F2F3B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co do których </w:t>
      </w:r>
      <w:r w:rsidR="009E2C9B" w:rsidRPr="001F2F3B">
        <w:rPr>
          <w:rFonts w:ascii="Arial" w:hAnsi="Arial" w:cs="Arial"/>
          <w:sz w:val="20"/>
          <w:szCs w:val="20"/>
        </w:rPr>
        <w:t>m</w:t>
      </w:r>
      <w:r w:rsidR="00D60DA9" w:rsidRPr="001F2F3B">
        <w:rPr>
          <w:rFonts w:ascii="Arial" w:hAnsi="Arial" w:cs="Arial"/>
          <w:sz w:val="20"/>
          <w:szCs w:val="20"/>
        </w:rPr>
        <w:t>yORLEN</w:t>
      </w:r>
      <w:r w:rsidRPr="001F2F3B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co do których </w:t>
      </w:r>
      <w:r w:rsidR="00D60DA9" w:rsidRPr="001F2F3B">
        <w:rPr>
          <w:rFonts w:ascii="Arial" w:hAnsi="Arial" w:cs="Arial"/>
          <w:sz w:val="20"/>
          <w:szCs w:val="20"/>
        </w:rPr>
        <w:t>myORLEN</w:t>
      </w:r>
      <w:r w:rsidRPr="001F2F3B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1F2F3B">
        <w:rPr>
          <w:rFonts w:ascii="Arial" w:hAnsi="Arial" w:cs="Arial"/>
          <w:sz w:val="20"/>
          <w:szCs w:val="20"/>
        </w:rPr>
        <w:t xml:space="preserve">Postępowania </w:t>
      </w:r>
      <w:r w:rsidRPr="001F2F3B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1F2F3B">
        <w:rPr>
          <w:rFonts w:ascii="Arial" w:hAnsi="Arial" w:cs="Arial"/>
          <w:sz w:val="20"/>
          <w:szCs w:val="20"/>
        </w:rPr>
        <w:t xml:space="preserve">Postępowania </w:t>
      </w:r>
      <w:r w:rsidRPr="001F2F3B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1F2F3B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1F2F3B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 w:rsidRPr="001F2F3B">
        <w:rPr>
          <w:rFonts w:ascii="Arial" w:hAnsi="Arial" w:cs="Arial"/>
          <w:sz w:val="20"/>
          <w:szCs w:val="20"/>
        </w:rPr>
        <w:t> </w:t>
      </w:r>
      <w:r w:rsidRPr="001F2F3B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1F2F3B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r w:rsidR="000E3EA2" w:rsidRPr="001F2F3B">
        <w:rPr>
          <w:rFonts w:ascii="Arial" w:hAnsi="Arial" w:cs="Arial"/>
          <w:sz w:val="20"/>
          <w:szCs w:val="20"/>
        </w:rPr>
        <w:t>m</w:t>
      </w:r>
      <w:r w:rsidR="00D60DA9" w:rsidRPr="001F2F3B">
        <w:rPr>
          <w:rFonts w:ascii="Arial" w:hAnsi="Arial" w:cs="Arial"/>
          <w:sz w:val="20"/>
          <w:szCs w:val="20"/>
        </w:rPr>
        <w:t>yORLEN</w:t>
      </w:r>
      <w:r w:rsidRPr="001F2F3B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r w:rsidR="000E3EA2" w:rsidRPr="001F2F3B">
        <w:rPr>
          <w:rFonts w:ascii="Arial" w:hAnsi="Arial" w:cs="Arial"/>
          <w:sz w:val="20"/>
          <w:szCs w:val="20"/>
        </w:rPr>
        <w:t>m</w:t>
      </w:r>
      <w:r w:rsidR="00D60DA9" w:rsidRPr="001F2F3B">
        <w:rPr>
          <w:rFonts w:ascii="Arial" w:hAnsi="Arial" w:cs="Arial"/>
          <w:sz w:val="20"/>
          <w:szCs w:val="20"/>
        </w:rPr>
        <w:t>yORLEN</w:t>
      </w:r>
      <w:r w:rsidRPr="001F2F3B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753D91" w:rsidRPr="001F2F3B" w14:paraId="0E91B075" w14:textId="77777777" w:rsidTr="00753D91">
        <w:trPr>
          <w:cantSplit/>
          <w:trHeight w:val="703"/>
          <w:jc w:val="center"/>
        </w:trPr>
        <w:tc>
          <w:tcPr>
            <w:tcW w:w="259" w:type="pct"/>
            <w:shd w:val="clear" w:color="auto" w:fill="F2DBDB" w:themeFill="accent2" w:themeFillTint="33"/>
            <w:vAlign w:val="center"/>
          </w:tcPr>
          <w:p w14:paraId="7CF59CFB" w14:textId="77777777" w:rsidR="00753D91" w:rsidRPr="001F2F3B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F2DBDB" w:themeFill="accent2" w:themeFillTint="33"/>
            <w:vAlign w:val="center"/>
          </w:tcPr>
          <w:p w14:paraId="75943587" w14:textId="77777777" w:rsidR="00753D91" w:rsidRPr="001F2F3B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062" w:type="pct"/>
            <w:shd w:val="clear" w:color="auto" w:fill="F2DBDB" w:themeFill="accent2" w:themeFillTint="33"/>
            <w:vAlign w:val="center"/>
          </w:tcPr>
          <w:p w14:paraId="51D66F0F" w14:textId="77777777" w:rsidR="00753D91" w:rsidRPr="001F2F3B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578" w:type="pct"/>
            <w:shd w:val="clear" w:color="auto" w:fill="F2DBDB" w:themeFill="accent2" w:themeFillTint="33"/>
          </w:tcPr>
          <w:p w14:paraId="2A6F6565" w14:textId="540ACE6F" w:rsidR="00753D91" w:rsidRPr="001F2F3B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53D91" w:rsidRPr="001F2F3B" w14:paraId="3CDCC08D" w14:textId="77777777" w:rsidTr="00753D91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753D91" w:rsidRPr="001F2F3B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753D91" w:rsidRPr="001F2F3B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753D91" w:rsidRPr="001F2F3B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753D91" w:rsidRPr="001F2F3B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753D91" w:rsidRPr="001F2F3B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0A82CC21" w:rsidR="006756BC" w:rsidRPr="001F2F3B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F2F3B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0EA2" w:rsidRPr="001F2F3B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lastRenderedPageBreak/>
        <w:t>[</w:t>
      </w:r>
      <w:r w:rsidR="006756BC" w:rsidRPr="001F2F3B">
        <w:rPr>
          <w:rFonts w:ascii="Arial" w:hAnsi="Arial" w:cs="Arial"/>
          <w:b/>
          <w:sz w:val="20"/>
          <w:szCs w:val="20"/>
        </w:rPr>
        <w:t xml:space="preserve">Załącznik nr </w:t>
      </w:r>
      <w:r w:rsidR="00670EA2" w:rsidRPr="001F2F3B">
        <w:rPr>
          <w:rFonts w:ascii="Arial" w:hAnsi="Arial" w:cs="Arial"/>
          <w:b/>
          <w:sz w:val="20"/>
          <w:szCs w:val="20"/>
        </w:rPr>
        <w:t>6</w:t>
      </w:r>
      <w:r w:rsidR="006756BC" w:rsidRPr="001F2F3B">
        <w:rPr>
          <w:rFonts w:ascii="Arial" w:hAnsi="Arial" w:cs="Arial"/>
          <w:sz w:val="20"/>
          <w:szCs w:val="20"/>
        </w:rPr>
        <w:t xml:space="preserve"> do Regulaminu postępowania</w:t>
      </w:r>
      <w:r w:rsidR="00670EA2" w:rsidRPr="001F2F3B">
        <w:rPr>
          <w:rFonts w:ascii="Arial" w:hAnsi="Arial" w:cs="Arial"/>
          <w:sz w:val="20"/>
          <w:szCs w:val="20"/>
        </w:rPr>
        <w:t>]</w:t>
      </w:r>
    </w:p>
    <w:p w14:paraId="1DDEFB3A" w14:textId="77777777" w:rsidR="006756BC" w:rsidRPr="001F2F3B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Pr="001F2F3B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095F116" w14:textId="77777777" w:rsidR="00CC1497" w:rsidRPr="001F2F3B" w:rsidRDefault="00CC1497" w:rsidP="00CC149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1F2F3B">
        <w:rPr>
          <w:rFonts w:ascii="Arial" w:hAnsi="Arial" w:cs="Arial"/>
          <w:b/>
        </w:rPr>
        <w:t>Wykaz zrealizowanych robót budowlanych</w:t>
      </w:r>
    </w:p>
    <w:p w14:paraId="234EC7D0" w14:textId="77777777" w:rsidR="00CC1497" w:rsidRPr="001F2F3B" w:rsidRDefault="00CC1497" w:rsidP="00CC149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205442D7" w14:textId="4F757811" w:rsidR="00CC1497" w:rsidRPr="001F2F3B" w:rsidRDefault="00CC1497" w:rsidP="00CC1497">
      <w:pPr>
        <w:jc w:val="both"/>
        <w:rPr>
          <w:rFonts w:ascii="Arial" w:hAnsi="Arial" w:cs="Arial"/>
          <w:b/>
          <w:i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„</w:t>
      </w:r>
      <w:r w:rsidR="00670EA2" w:rsidRPr="001F2F3B">
        <w:rPr>
          <w:rFonts w:ascii="Arial" w:hAnsi="Arial" w:cs="Arial"/>
          <w:b/>
          <w:bCs/>
          <w:i/>
          <w:sz w:val="20"/>
          <w:szCs w:val="20"/>
        </w:rPr>
        <w:t>Budowę przyłącza wody w Szczecinie przy ul. Tama Pomorzańska 26a”</w:t>
      </w:r>
      <w:r w:rsidR="00670EA2" w:rsidRPr="001F2F3B">
        <w:rPr>
          <w:rFonts w:ascii="Arial" w:eastAsia="Calibri" w:hAnsi="Arial" w:cs="Arial"/>
          <w:b/>
          <w:sz w:val="20"/>
          <w:szCs w:val="20"/>
        </w:rPr>
        <w:t>, CRZ: NP/OD/26/0343/OD/BAOW</w:t>
      </w:r>
      <w:r w:rsidR="005B4507" w:rsidRPr="001F2F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2F3B">
        <w:rPr>
          <w:rFonts w:ascii="Arial" w:hAnsi="Arial" w:cs="Arial"/>
          <w:sz w:val="20"/>
          <w:szCs w:val="20"/>
        </w:rPr>
        <w:t>w celu dokonania przez Zamawiającego oceny spełniania warunku opisanego w § 3 ust. 1 pkt 2 Regulaminu postępowania przedstawiamy wykaz następujących zrealizowanych robót budowlanych:</w:t>
      </w:r>
    </w:p>
    <w:tbl>
      <w:tblPr>
        <w:tblpPr w:leftFromText="141" w:rightFromText="141" w:vertAnchor="text" w:horzAnchor="page" w:tblpX="1350" w:tblpY="2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2718"/>
        <w:gridCol w:w="1186"/>
        <w:gridCol w:w="1263"/>
        <w:gridCol w:w="1258"/>
        <w:gridCol w:w="2494"/>
      </w:tblGrid>
      <w:tr w:rsidR="00CC1497" w:rsidRPr="001F2F3B" w14:paraId="4978DC20" w14:textId="77777777" w:rsidTr="00CC1497">
        <w:trPr>
          <w:trHeight w:val="274"/>
        </w:trPr>
        <w:tc>
          <w:tcPr>
            <w:tcW w:w="206" w:type="pct"/>
            <w:vMerge w:val="restart"/>
            <w:shd w:val="clear" w:color="auto" w:fill="F2DBDB" w:themeFill="accent2" w:themeFillTint="33"/>
            <w:vAlign w:val="center"/>
          </w:tcPr>
          <w:p w14:paraId="5B95087F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7F73DA88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68" w:type="pct"/>
            <w:vMerge w:val="restart"/>
            <w:shd w:val="clear" w:color="auto" w:fill="F2DBDB" w:themeFill="accent2" w:themeFillTint="33"/>
            <w:vAlign w:val="center"/>
          </w:tcPr>
          <w:p w14:paraId="1A9390E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Przedmiot Zakupu</w:t>
            </w: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296" w:type="pct"/>
            <w:gridSpan w:val="2"/>
            <w:shd w:val="clear" w:color="auto" w:fill="F2DBDB" w:themeFill="accent2" w:themeFillTint="33"/>
            <w:vAlign w:val="center"/>
          </w:tcPr>
          <w:p w14:paraId="2A2B1E13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683" w:type="pct"/>
            <w:vMerge w:val="restart"/>
            <w:shd w:val="clear" w:color="auto" w:fill="F2DBDB" w:themeFill="accent2" w:themeFillTint="33"/>
          </w:tcPr>
          <w:p w14:paraId="532D9A2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1780203E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netto</w:t>
            </w:r>
          </w:p>
          <w:p w14:paraId="29619BF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1347" w:type="pct"/>
            <w:vMerge w:val="restart"/>
            <w:shd w:val="clear" w:color="auto" w:fill="F2DBDB" w:themeFill="accent2" w:themeFillTint="33"/>
            <w:vAlign w:val="center"/>
          </w:tcPr>
          <w:p w14:paraId="20A99B2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Odbiorca</w:t>
            </w:r>
          </w:p>
          <w:p w14:paraId="25B26FD4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CC1497" w:rsidRPr="001F2F3B" w14:paraId="4A71D2BD" w14:textId="77777777" w:rsidTr="00CC1497">
        <w:trPr>
          <w:trHeight w:val="419"/>
        </w:trPr>
        <w:tc>
          <w:tcPr>
            <w:tcW w:w="206" w:type="pct"/>
            <w:vMerge/>
            <w:shd w:val="clear" w:color="auto" w:fill="F2F2F2"/>
            <w:vAlign w:val="center"/>
          </w:tcPr>
          <w:p w14:paraId="3CA195BC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8" w:type="pct"/>
            <w:vMerge/>
            <w:shd w:val="clear" w:color="auto" w:fill="F2F2F2"/>
          </w:tcPr>
          <w:p w14:paraId="1DFA2C88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shd w:val="clear" w:color="auto" w:fill="F2DBDB" w:themeFill="accent2" w:themeFillTint="33"/>
            <w:vAlign w:val="center"/>
          </w:tcPr>
          <w:p w14:paraId="218B3214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740CE67B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686" w:type="pct"/>
            <w:shd w:val="clear" w:color="auto" w:fill="F2DBDB" w:themeFill="accent2" w:themeFillTint="33"/>
            <w:vAlign w:val="center"/>
          </w:tcPr>
          <w:p w14:paraId="2DF2E5E2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5A69E9D7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683" w:type="pct"/>
            <w:vMerge/>
            <w:shd w:val="clear" w:color="auto" w:fill="F2F2F2"/>
          </w:tcPr>
          <w:p w14:paraId="2C3CB5AC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Merge/>
            <w:shd w:val="clear" w:color="auto" w:fill="F2F2F2"/>
            <w:vAlign w:val="center"/>
          </w:tcPr>
          <w:p w14:paraId="301255C9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1F2F3B" w14:paraId="517DA5BF" w14:textId="77777777" w:rsidTr="000B5BB0">
        <w:trPr>
          <w:trHeight w:val="204"/>
        </w:trPr>
        <w:tc>
          <w:tcPr>
            <w:tcW w:w="206" w:type="pct"/>
            <w:vAlign w:val="center"/>
          </w:tcPr>
          <w:p w14:paraId="0BAE8AE2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68" w:type="pct"/>
          </w:tcPr>
          <w:p w14:paraId="4212BAFF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39C99A2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09BEC342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76556190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448CC00E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66B0C4E8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67EE0BC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C8047B6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04C12E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1F2F3B" w14:paraId="402A94DB" w14:textId="77777777" w:rsidTr="000B5BB0">
        <w:trPr>
          <w:trHeight w:val="189"/>
        </w:trPr>
        <w:tc>
          <w:tcPr>
            <w:tcW w:w="206" w:type="pct"/>
            <w:vAlign w:val="center"/>
          </w:tcPr>
          <w:p w14:paraId="5C4C5FF6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68" w:type="pct"/>
          </w:tcPr>
          <w:p w14:paraId="790A367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7D81B6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589FB2F4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01A11C80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1CCF168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4F9FB2C0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C994B33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FE6C4C8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318240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1F2F3B" w14:paraId="21F2B7D6" w14:textId="77777777" w:rsidTr="000B5BB0">
        <w:trPr>
          <w:trHeight w:val="218"/>
        </w:trPr>
        <w:tc>
          <w:tcPr>
            <w:tcW w:w="206" w:type="pct"/>
            <w:vAlign w:val="center"/>
          </w:tcPr>
          <w:p w14:paraId="3C9D6283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68" w:type="pct"/>
          </w:tcPr>
          <w:p w14:paraId="7CD903F8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7A2CC4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661435C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30607760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7FD0746A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7B0EFED7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9537386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1838111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CFB5B85" w14:textId="77777777" w:rsidR="00CC1497" w:rsidRPr="001F2F3B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7836142" w14:textId="77777777" w:rsidR="00CC1497" w:rsidRPr="001F2F3B" w:rsidRDefault="00CC1497" w:rsidP="00CC1497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6371CFD" w14:textId="77777777" w:rsidR="00CC1497" w:rsidRPr="001F2F3B" w:rsidRDefault="00CC1497" w:rsidP="00CC1497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B5FBAB4" w14:textId="77777777" w:rsidR="00CC1497" w:rsidRPr="001F2F3B" w:rsidRDefault="00CC1497" w:rsidP="00CC1497">
      <w:pPr>
        <w:jc w:val="both"/>
        <w:rPr>
          <w:rFonts w:ascii="Arial" w:hAnsi="Arial" w:cs="Arial"/>
          <w:i/>
          <w:sz w:val="20"/>
          <w:szCs w:val="20"/>
        </w:rPr>
      </w:pPr>
      <w:r w:rsidRPr="001F2F3B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1F2F3B">
        <w:rPr>
          <w:rFonts w:ascii="Arial" w:hAnsi="Arial" w:cs="Arial"/>
          <w:i/>
          <w:sz w:val="20"/>
          <w:szCs w:val="20"/>
        </w:rPr>
        <w:t>z przedstawionego w wykazie opisu przedmiotu zakupu musi jednoznacznie wynikać spełnianie warunku udziału w Postępowaniu określonego przez Zamawiającego.</w:t>
      </w:r>
    </w:p>
    <w:p w14:paraId="728A45FB" w14:textId="77777777" w:rsidR="00CC1497" w:rsidRPr="001F2F3B" w:rsidRDefault="00CC1497" w:rsidP="00CC1497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DABB009" w14:textId="77777777" w:rsidR="00CC1497" w:rsidRPr="001F2F3B" w:rsidRDefault="00CC1497" w:rsidP="00CC1497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>Do wykazu należy dołączyć dowody potwierdzające, że roboty zostały wykonane należycie.</w:t>
      </w:r>
    </w:p>
    <w:p w14:paraId="2B2C0863" w14:textId="77777777" w:rsidR="006756BC" w:rsidRPr="001F2F3B" w:rsidRDefault="006756BC" w:rsidP="006756BC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6756BC" w:rsidRPr="001F2F3B" w14:paraId="3DADAA53" w14:textId="77777777" w:rsidTr="00753D91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534A94A8" w14:textId="77777777" w:rsidR="006756BC" w:rsidRPr="001F2F3B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F35D0F0" w14:textId="77777777" w:rsidR="006756BC" w:rsidRPr="001F2F3B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7E9D7434" w14:textId="77777777" w:rsidR="006756BC" w:rsidRPr="001F2F3B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797FFA2E" w14:textId="77777777" w:rsidR="006756BC" w:rsidRPr="001F2F3B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6756BC" w:rsidRPr="001F2F3B" w14:paraId="58C22E0E" w14:textId="77777777" w:rsidTr="006761A1">
        <w:trPr>
          <w:cantSplit/>
          <w:trHeight w:val="674"/>
          <w:jc w:val="center"/>
        </w:trPr>
        <w:tc>
          <w:tcPr>
            <w:tcW w:w="316" w:type="pct"/>
          </w:tcPr>
          <w:p w14:paraId="4A6C167B" w14:textId="77777777" w:rsidR="006756BC" w:rsidRPr="001F2F3B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FA74ED7" w14:textId="77777777" w:rsidR="006756BC" w:rsidRPr="001F2F3B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08865FF" w14:textId="77777777" w:rsidR="006756BC" w:rsidRPr="001F2F3B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BBDC3F3" w14:textId="77777777" w:rsidR="006756BC" w:rsidRPr="001F2F3B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4A1312B9" w14:textId="77777777" w:rsidR="006756BC" w:rsidRPr="001F2F3B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C6DA9AD" w14:textId="77777777" w:rsidR="006756BC" w:rsidRPr="001F2F3B" w:rsidRDefault="006756BC" w:rsidP="006756BC">
      <w:pPr>
        <w:contextualSpacing/>
        <w:rPr>
          <w:rFonts w:ascii="Arial" w:hAnsi="Arial" w:cs="Arial"/>
        </w:rPr>
      </w:pPr>
    </w:p>
    <w:p w14:paraId="06131C7B" w14:textId="77777777" w:rsidR="006756BC" w:rsidRPr="001F2F3B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4ADD" w14:textId="77777777" w:rsidR="006756BC" w:rsidRPr="001F2F3B" w:rsidRDefault="006756BC" w:rsidP="006756B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9CD241" w14:textId="77777777" w:rsidR="006756BC" w:rsidRPr="001F2F3B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br w:type="page"/>
      </w:r>
    </w:p>
    <w:p w14:paraId="42977F67" w14:textId="22DD7632" w:rsidR="00753D91" w:rsidRPr="001F2F3B" w:rsidRDefault="00670EA2" w:rsidP="00753D91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  <w:bookmarkStart w:id="1" w:name="_Toc511812756"/>
      <w:bookmarkStart w:id="2" w:name="_Toc511813318"/>
      <w:bookmarkStart w:id="3" w:name="_Toc118290606"/>
      <w:r w:rsidRPr="001F2F3B">
        <w:rPr>
          <w:rFonts w:ascii="Arial" w:hAnsi="Arial" w:cs="Arial"/>
          <w:b/>
          <w:sz w:val="20"/>
          <w:szCs w:val="20"/>
        </w:rPr>
        <w:lastRenderedPageBreak/>
        <w:t>[</w:t>
      </w:r>
      <w:r w:rsidR="00753D91" w:rsidRPr="001F2F3B">
        <w:rPr>
          <w:rFonts w:ascii="Arial" w:hAnsi="Arial" w:cs="Arial"/>
          <w:b/>
          <w:sz w:val="20"/>
          <w:szCs w:val="20"/>
        </w:rPr>
        <w:t xml:space="preserve">Załącznik nr </w:t>
      </w:r>
      <w:r w:rsidRPr="001F2F3B">
        <w:rPr>
          <w:rFonts w:ascii="Arial" w:hAnsi="Arial" w:cs="Arial"/>
          <w:b/>
          <w:sz w:val="20"/>
          <w:szCs w:val="20"/>
        </w:rPr>
        <w:t>7</w:t>
      </w:r>
      <w:r w:rsidR="00753D91" w:rsidRPr="001F2F3B">
        <w:rPr>
          <w:rFonts w:ascii="Arial" w:hAnsi="Arial" w:cs="Arial"/>
          <w:b/>
          <w:sz w:val="20"/>
          <w:szCs w:val="20"/>
        </w:rPr>
        <w:t xml:space="preserve"> </w:t>
      </w:r>
      <w:r w:rsidR="00753D91" w:rsidRPr="001F2F3B">
        <w:rPr>
          <w:rFonts w:ascii="Arial" w:hAnsi="Arial" w:cs="Arial"/>
          <w:sz w:val="20"/>
          <w:szCs w:val="20"/>
        </w:rPr>
        <w:t>do Regulaminu postępowania</w:t>
      </w:r>
      <w:r w:rsidRPr="001F2F3B">
        <w:rPr>
          <w:rFonts w:ascii="Arial" w:hAnsi="Arial" w:cs="Arial"/>
          <w:sz w:val="20"/>
          <w:szCs w:val="20"/>
        </w:rPr>
        <w:t>]</w:t>
      </w:r>
    </w:p>
    <w:p w14:paraId="2BDB5C05" w14:textId="77777777" w:rsidR="000C664A" w:rsidRPr="001F2F3B" w:rsidRDefault="000C664A" w:rsidP="00753D91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</w:p>
    <w:p w14:paraId="0FA8B129" w14:textId="63E73781" w:rsidR="00753D91" w:rsidRPr="001F2F3B" w:rsidRDefault="000C664A" w:rsidP="000C664A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</w:rPr>
      </w:pPr>
      <w:r w:rsidRPr="001F2F3B">
        <w:rPr>
          <w:noProof/>
          <w:lang w:eastAsia="pl-PL"/>
        </w:rPr>
        <w:drawing>
          <wp:inline distT="0" distB="0" distL="0" distR="0" wp14:anchorId="38494A72" wp14:editId="6EB9D78B">
            <wp:extent cx="972000" cy="980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bookmarkEnd w:id="2"/>
    <w:bookmarkEnd w:id="3"/>
    <w:p w14:paraId="508E1402" w14:textId="77777777" w:rsidR="000C664A" w:rsidRPr="001F2F3B" w:rsidRDefault="000C664A" w:rsidP="000C664A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</w:rPr>
      </w:pPr>
      <w:r w:rsidRPr="001F2F3B">
        <w:rPr>
          <w:rFonts w:ascii="Arial" w:hAnsi="Arial" w:cs="Arial"/>
          <w:b/>
        </w:rPr>
        <w:t>Klauzule informacyjne Zamawiającego</w:t>
      </w:r>
    </w:p>
    <w:p w14:paraId="75A26551" w14:textId="77777777" w:rsidR="000C664A" w:rsidRPr="001F2F3B" w:rsidRDefault="000C664A" w:rsidP="000C664A">
      <w:pPr>
        <w:keepNext/>
        <w:keepLines/>
        <w:spacing w:before="40" w:after="0"/>
        <w:ind w:left="1004" w:hanging="720"/>
        <w:outlineLvl w:val="1"/>
        <w:rPr>
          <w:rFonts w:ascii="Arial" w:hAnsi="Arial" w:cs="Arial"/>
          <w:b/>
        </w:rPr>
      </w:pPr>
    </w:p>
    <w:p w14:paraId="7215D766" w14:textId="77777777" w:rsidR="000C664A" w:rsidRPr="001F2F3B" w:rsidRDefault="000C664A" w:rsidP="000C664A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  <w:bookmarkStart w:id="4" w:name="_Toc184286474"/>
      <w:r w:rsidRPr="001F2F3B">
        <w:rPr>
          <w:rFonts w:ascii="Arial" w:hAnsi="Arial" w:cs="Arial"/>
          <w:b/>
        </w:rPr>
        <w:t>Podmiot ubiegający się o zamówienie będący osobą fizyczną - klauzula informacyjna stosowana w postępowaniach zakupowych</w:t>
      </w:r>
      <w:bookmarkEnd w:id="4"/>
    </w:p>
    <w:p w14:paraId="4AF55160" w14:textId="77777777" w:rsidR="000C664A" w:rsidRPr="001F2F3B" w:rsidRDefault="000C664A" w:rsidP="000C664A">
      <w:pPr>
        <w:keepNext/>
        <w:keepLines/>
        <w:spacing w:before="40" w:after="0"/>
        <w:ind w:left="567" w:hanging="567"/>
        <w:jc w:val="both"/>
        <w:outlineLvl w:val="1"/>
        <w:rPr>
          <w:rFonts w:ascii="Arial" w:hAnsi="Arial" w:cs="Arial"/>
          <w:b/>
        </w:rPr>
      </w:pPr>
    </w:p>
    <w:p w14:paraId="403FAA50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spółka z ograniczoną odpowiedzialnością (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6575A21E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</w:t>
      </w:r>
      <w:r w:rsidRPr="001F2F3B">
        <w:rPr>
          <w:rFonts w:ascii="Arial" w:eastAsia="Calibri" w:hAnsi="Arial" w:cs="Arial"/>
          <w:sz w:val="20"/>
          <w:szCs w:val="20"/>
        </w:rPr>
        <w:br/>
        <w:t xml:space="preserve">e-mail </w:t>
      </w:r>
      <w:sdt>
        <w:sdtPr>
          <w:rPr>
            <w:rFonts w:eastAsia="Calibri" w:cs="Arial"/>
          </w:rPr>
          <w:id w:val="-1085223508"/>
        </w:sdtPr>
        <w:sdtEndPr/>
        <w:sdtContent>
          <w:sdt>
            <w:sdtPr>
              <w:rPr>
                <w:rFonts w:eastAsia="Calibri" w:cs="Arial"/>
              </w:rPr>
              <w:id w:val="-1708406982"/>
            </w:sdtPr>
            <w:sdtEndPr/>
            <w:sdtContent>
              <w:hyperlink r:id="rId9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daneosobowe@myorlen.pl</w:t>
                </w:r>
              </w:hyperlink>
              <w:r w:rsidRPr="001F2F3B">
                <w:rPr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w każdej sprawie dotyczącej przetwarzania Pani/Pana danych osobowych. </w:t>
      </w:r>
    </w:p>
    <w:p w14:paraId="6CD937AE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przetwarzane:</w:t>
      </w:r>
    </w:p>
    <w:p w14:paraId="643A05CB" w14:textId="77777777" w:rsidR="000C664A" w:rsidRPr="001F2F3B" w:rsidRDefault="000C664A" w:rsidP="007A4D62">
      <w:pPr>
        <w:numPr>
          <w:ilvl w:val="0"/>
          <w:numId w:val="42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weryfikacji poprawności i aktualności Pani/Pana danych, wiarygodności kontrahentów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(art. 6 ust. 1 lit. f Rozporządzenia Parlamentu Europejskiego i Rady (UE) 2016/679 z dnia 27.04.2016 r. w sprawie ochrony osób fizycznych w związku z przetwarzaniem danych osobowych i w sprawie swobodnego przepływu takich danych oraz uchylenia dyrektywy 95/46/WE (ogólne rozporządzenie o ochronie danych), dalej „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ROD</w:t>
      </w:r>
      <w:r w:rsidRPr="001F2F3B">
        <w:rPr>
          <w:rFonts w:ascii="Arial" w:eastAsia="Calibri" w:hAnsi="Arial" w:cs="Arial"/>
          <w:b/>
          <w:sz w:val="20"/>
          <w:szCs w:val="20"/>
        </w:rPr>
        <w:t>O</w:t>
      </w:r>
      <w:r w:rsidRPr="001F2F3B">
        <w:rPr>
          <w:rFonts w:ascii="Arial" w:eastAsia="Calibri" w:hAnsi="Arial" w:cs="Arial"/>
          <w:bCs/>
          <w:sz w:val="20"/>
          <w:szCs w:val="20"/>
        </w:rPr>
        <w:t>”);</w:t>
      </w:r>
    </w:p>
    <w:p w14:paraId="20FD390E" w14:textId="77777777" w:rsidR="000C664A" w:rsidRPr="001F2F3B" w:rsidRDefault="000C664A" w:rsidP="007A4D62">
      <w:pPr>
        <w:numPr>
          <w:ilvl w:val="0"/>
          <w:numId w:val="42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związku z prowadzonym postępowaniem zakupowym, w którym bierze Pani/Pan udział – podstawą prawną przetwarzania jest art. 6 ust. 1 lit. b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2D828EAD" w14:textId="77777777" w:rsidR="000C664A" w:rsidRPr="001F2F3B" w:rsidRDefault="000C664A" w:rsidP="007A4D62">
      <w:pPr>
        <w:numPr>
          <w:ilvl w:val="0"/>
          <w:numId w:val="42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dla celów wypełnienia obowiązków prawnych ciążących na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04A84C5B" w14:textId="77777777" w:rsidR="000C664A" w:rsidRPr="001F2F3B" w:rsidRDefault="000C664A" w:rsidP="007A4D62">
      <w:pPr>
        <w:numPr>
          <w:ilvl w:val="0"/>
          <w:numId w:val="42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realizacji prawnie uzasadnionego interesu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polegającego na ewentualnym ustaleniu lub dochodzeniu roszczeń lub obronie przed roszczeniami – podstawą prawną przetwarzania jest prawnie uzasadniony interes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(art. 6 ust. 1 lit. f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).</w:t>
      </w:r>
    </w:p>
    <w:p w14:paraId="4785F9CD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w zakresie numeru REGON i PKD zostały pozyskane z publicznie dostępnych rejestrów.</w:t>
      </w:r>
    </w:p>
    <w:p w14:paraId="79CD16E5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vertAlign w:val="superscript"/>
        </w:rPr>
        <w:footnoteReference w:id="1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</w:t>
      </w:r>
      <w:r w:rsidRPr="001F2F3B">
        <w:rPr>
          <w:rFonts w:eastAsia="Calibri" w:cs="Arial"/>
        </w:rPr>
        <w:t xml:space="preserve"> </w:t>
      </w:r>
      <w:r w:rsidRPr="001F2F3B">
        <w:rPr>
          <w:rFonts w:ascii="Arial" w:eastAsia="Calibri" w:hAnsi="Arial" w:cs="Arial"/>
          <w:sz w:val="20"/>
        </w:rPr>
        <w:t>jak również</w:t>
      </w:r>
      <w:r w:rsidRPr="001F2F3B">
        <w:rPr>
          <w:rFonts w:eastAsia="Calibri" w:cs="Arial"/>
          <w:sz w:val="20"/>
        </w:rPr>
        <w:t xml:space="preserve"> </w:t>
      </w:r>
      <w:r w:rsidRPr="001F2F3B">
        <w:rPr>
          <w:rFonts w:ascii="Arial" w:eastAsia="Calibri" w:hAnsi="Arial" w:cs="Arial"/>
          <w:sz w:val="20"/>
          <w:szCs w:val="20"/>
        </w:rPr>
        <w:t>podmiotom uzyskującym dostęp do danych w oparciu o przepisy z zakresu jawności informacji publicznej, w zakresie przewidzianym przez te przepisy.</w:t>
      </w:r>
    </w:p>
    <w:p w14:paraId="4BF43ED6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złożonej przez Panią/Pana oferty. Okres przetwarzania może zostać każdorazowo przedłużony o okres przedawnienia roszczeń, jeżeli przetwarzanie danych osobowych będzie niezbędne dla dochodzenia ewentualnych roszczeń lub obrony przed takimi roszczeniami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. </w:t>
      </w:r>
      <w:r w:rsidRPr="001F2F3B">
        <w:rPr>
          <w:rFonts w:ascii="Arial" w:eastAsia="Calibri" w:hAnsi="Arial" w:cs="Arial"/>
          <w:iCs/>
          <w:sz w:val="20"/>
          <w:szCs w:val="20"/>
        </w:rPr>
        <w:t>Po tym okresie dane będą przetwarzane jedynie w zakresie i przez czas wymagany przepisami prawa, w tym przepisami o rachunkowości oraz przepisami dotyczącymi archiwizacji.</w:t>
      </w:r>
    </w:p>
    <w:p w14:paraId="741B6417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Przysługuje Pani/Panu prawo dostępu do treści danych oraz żądania ich sprostowania, usunięcia, ograniczenia przetwarzania oraz prawo do przenoszenia danych. </w:t>
      </w:r>
    </w:p>
    <w:p w14:paraId="59DBCA14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Względem przetwarzania danych osobowych dla celów określonych w ust. 3 pkt 1 oraz pkt 4 przysługuje Pani/Panu prawo wniesienia sprzeciwu z przyczyn związanych z Pani/Pana szczególną sytuacją. Dla celów dowodowych,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 elektroniczną.</w:t>
      </w:r>
    </w:p>
    <w:p w14:paraId="5FE447B1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539F36C1" w14:textId="77777777" w:rsidR="000C664A" w:rsidRPr="001F2F3B" w:rsidRDefault="000C664A" w:rsidP="007A4D62">
      <w:pPr>
        <w:numPr>
          <w:ilvl w:val="0"/>
          <w:numId w:val="41"/>
        </w:numPr>
        <w:spacing w:after="60" w:line="259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Podanie danych jest wymagane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 celu wzięcia udziału w postępowaniu zakupowym. Brak podania danych będzie skutkował niemożliwością wzięcia udziału w prowadzonym postępowaniu zakupowym. </w:t>
      </w:r>
    </w:p>
    <w:p w14:paraId="1E0461B5" w14:textId="77777777" w:rsidR="000C664A" w:rsidRPr="001F2F3B" w:rsidRDefault="000C664A" w:rsidP="000C664A">
      <w:pPr>
        <w:spacing w:after="6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29251D32" w14:textId="77777777" w:rsidR="000C664A" w:rsidRPr="001F2F3B" w:rsidRDefault="000C664A" w:rsidP="000C664A">
      <w:pPr>
        <w:keepNext/>
        <w:keepLines/>
        <w:spacing w:before="120" w:after="120"/>
        <w:jc w:val="both"/>
        <w:outlineLvl w:val="1"/>
        <w:rPr>
          <w:rFonts w:ascii="Arial" w:hAnsi="Arial" w:cs="Arial"/>
          <w:b/>
        </w:rPr>
      </w:pPr>
      <w:bookmarkStart w:id="5" w:name="_Toc184286475"/>
      <w:r w:rsidRPr="001F2F3B">
        <w:rPr>
          <w:rFonts w:ascii="Arial" w:hAnsi="Arial" w:cs="Arial"/>
          <w:b/>
        </w:rPr>
        <w:t>Osoby reprezentujące podmiot ubiegający się o zamówienie – klauzula stosowana w postępowaniach zakupowych</w:t>
      </w:r>
      <w:bookmarkEnd w:id="5"/>
      <w:r w:rsidRPr="001F2F3B">
        <w:rPr>
          <w:rFonts w:ascii="Arial" w:hAnsi="Arial" w:cs="Arial"/>
          <w:b/>
        </w:rPr>
        <w:t xml:space="preserve"> </w:t>
      </w:r>
    </w:p>
    <w:p w14:paraId="0FDDC2BC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Administratorem Pani/Pana danych osobowych jest myORLEN spółka z ograniczoną odpowiedzialnością (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49846948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e-mail </w:t>
      </w:r>
      <w:sdt>
        <w:sdtPr>
          <w:rPr>
            <w:rFonts w:ascii="Arial" w:eastAsia="Calibri" w:hAnsi="Arial" w:cs="Arial"/>
            <w:sz w:val="20"/>
            <w:szCs w:val="20"/>
          </w:rPr>
          <w:id w:val="1666505760"/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411668223"/>
            </w:sdtPr>
            <w:sdtEndPr/>
            <w:sdtContent>
              <w:hyperlink r:id="rId10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daneosobowe.od@myorlen.pl</w:t>
                </w:r>
              </w:hyperlink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 w każdej sprawie dotyczącej przetwarzania Pani/Pana danych osobowych.</w:t>
      </w:r>
    </w:p>
    <w:p w14:paraId="77C7D7D4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zostały udostępnione przez podmiot, którego Pani/Pan reprezentuje w związku z prowadzonym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postępowaniem zakupowym oraz pozyskane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z rejestrów publicznych.</w:t>
      </w:r>
    </w:p>
    <w:p w14:paraId="48AFD6B4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Zakres Pani/Pana danych osobowych przetwarzanych przez myORLEN obejmuje imię i nazwisko, służbowe dane kontaktowe, informacje zawarte w rejestrach publicznych lub w pełnomocnictwie.</w:t>
      </w:r>
    </w:p>
    <w:p w14:paraId="1CCC8671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 w celu:</w:t>
      </w:r>
    </w:p>
    <w:p w14:paraId="6D4E68BA" w14:textId="3E3274F0" w:rsidR="000C664A" w:rsidRPr="001F2F3B" w:rsidRDefault="00C52EF8" w:rsidP="00C52EF8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1) 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weryfikacji poprawności i aktualności Pani/Pana danych, wiarygodności kontrahentów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myORLEN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myORLEN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="000C664A" w:rsidRPr="001F2F3B">
        <w:rPr>
          <w:rFonts w:ascii="Arial" w:eastAsia="Calibri" w:hAnsi="Arial" w:cs="Arial"/>
          <w:b/>
          <w:bCs/>
          <w:sz w:val="20"/>
          <w:szCs w:val="20"/>
        </w:rPr>
        <w:t xml:space="preserve">myORLEN </w:t>
      </w:r>
      <w:r w:rsidR="000C664A" w:rsidRPr="001F2F3B">
        <w:rPr>
          <w:rFonts w:ascii="Arial" w:eastAsia="Calibri" w:hAnsi="Arial" w:cs="Arial"/>
          <w:bCs/>
          <w:sz w:val="20"/>
          <w:szCs w:val="20"/>
        </w:rPr>
        <w:t>(art. 6 ust. 1 lit. f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dalej „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RODO</w:t>
      </w:r>
      <w:r w:rsidR="000C664A" w:rsidRPr="001F2F3B">
        <w:rPr>
          <w:rFonts w:ascii="Arial" w:eastAsia="Calibri" w:hAnsi="Arial" w:cs="Arial"/>
          <w:bCs/>
          <w:sz w:val="20"/>
          <w:szCs w:val="20"/>
        </w:rPr>
        <w:t>”</w:t>
      </w:r>
      <w:r w:rsidR="000C664A" w:rsidRPr="001F2F3B">
        <w:rPr>
          <w:rFonts w:ascii="Arial" w:eastAsia="Calibri" w:hAnsi="Arial" w:cs="Arial"/>
          <w:sz w:val="20"/>
          <w:szCs w:val="20"/>
        </w:rPr>
        <w:t>);</w:t>
      </w:r>
    </w:p>
    <w:p w14:paraId="741492F1" w14:textId="2C0E9A66" w:rsidR="000C664A" w:rsidRPr="001F2F3B" w:rsidRDefault="00C52EF8" w:rsidP="00C52EF8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2) 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prowadzenia postępowania zakupowego przez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 xml:space="preserve">myORLEN, 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o które ubiega się reprezentowany przez Panią/Pana podmiot – podstawą prawną przetwarzania jest prawnie uzasadniony interes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myORLEN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 oraz tego podmiotu, zgodnie art. 6 ust. 1 lit. f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RODO</w:t>
      </w:r>
      <w:r w:rsidR="000C664A" w:rsidRPr="001F2F3B">
        <w:rPr>
          <w:rFonts w:ascii="Arial" w:eastAsia="Calibri" w:hAnsi="Arial" w:cs="Arial"/>
          <w:sz w:val="20"/>
          <w:szCs w:val="20"/>
        </w:rPr>
        <w:t>. Prawnie uzasadniony interes polega na zapewnieniu wiarygodnej identyfikacji kontrahenta i osoby go reprezentującej;</w:t>
      </w:r>
    </w:p>
    <w:p w14:paraId="54560CA1" w14:textId="760D30C6" w:rsidR="000C664A" w:rsidRPr="001F2F3B" w:rsidRDefault="00C52EF8" w:rsidP="00C52EF8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3) 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dla celów wypełnienia obowiązków prawnych ciążących na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myORLEN</w:t>
      </w:r>
      <w:r w:rsidR="000C664A"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="000C664A" w:rsidRPr="001F2F3B">
        <w:rPr>
          <w:rFonts w:ascii="Arial" w:eastAsia="Calibri" w:hAnsi="Arial" w:cs="Arial"/>
          <w:b/>
          <w:sz w:val="20"/>
          <w:szCs w:val="20"/>
        </w:rPr>
        <w:t>RODO</w:t>
      </w:r>
      <w:r w:rsidR="000C664A" w:rsidRPr="001F2F3B">
        <w:rPr>
          <w:rFonts w:ascii="Arial" w:eastAsia="Calibri" w:hAnsi="Arial" w:cs="Arial"/>
          <w:sz w:val="20"/>
          <w:szCs w:val="20"/>
        </w:rPr>
        <w:t>.</w:t>
      </w:r>
    </w:p>
    <w:p w14:paraId="042F57AE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 jak również podmiotom uzyskującym dostęp do danych w oparciu o przepisy z zakresu jawności informacji publicznej, w zakresie przewidzianym przez te przepisy.</w:t>
      </w:r>
    </w:p>
    <w:p w14:paraId="274363DD" w14:textId="77777777" w:rsidR="000C664A" w:rsidRPr="001F2F3B" w:rsidRDefault="000C664A" w:rsidP="007A4D62">
      <w:pPr>
        <w:numPr>
          <w:ilvl w:val="0"/>
          <w:numId w:val="43"/>
        </w:numPr>
        <w:spacing w:after="1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oferty złożonej przez podmiot, który Pani/Pan reprezentuje. Okres przetwarzania może zostać każdorazowo przedłużony o okres przedawnienia roszczeń, jeżeli przetwarzanie danych osobowych będzie niezbędne dla dochodzenia ewentualnych roszczeń lub obrony przed takimi roszczeniami przez </w:t>
      </w:r>
      <w:r w:rsidRPr="001F2F3B">
        <w:rPr>
          <w:rFonts w:ascii="Arial" w:eastAsia="Calibri" w:hAnsi="Arial" w:cs="Arial"/>
          <w:sz w:val="20"/>
          <w:szCs w:val="20"/>
        </w:rPr>
        <w:lastRenderedPageBreak/>
        <w:t>myORLEN. Po tym okresie dane będą przetwarzane jedynie w zakresie i przez czas wymagany przepisami prawa, w tym przepisami o rachunkowości oraz przepisami dotyczącymi archiwizacji.</w:t>
      </w:r>
    </w:p>
    <w:p w14:paraId="5F5ACADB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Przysługuje Pani/Panu prawo dostępu do treści danych, żądania ich sprostowania, usunięcia oraz ograniczenia przetwarzania.</w:t>
      </w:r>
    </w:p>
    <w:p w14:paraId="39252EE4" w14:textId="77777777" w:rsidR="000C664A" w:rsidRPr="001F2F3B" w:rsidRDefault="000C664A" w:rsidP="007A4D62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prawo wniesienia sprzeciwu względem przetwarzania danych osobowych w celu określonym w ust. 5 pkt 1)oraz w pkt 2) powyżej, z przyczyn związanych z Pani/Pana szczególną sytuacją. Dla celów dowodowych,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 elektroniczną.</w:t>
      </w:r>
    </w:p>
    <w:p w14:paraId="6C2406D6" w14:textId="3CDAA838" w:rsidR="006F4368" w:rsidRPr="001F2F3B" w:rsidRDefault="000C664A" w:rsidP="006F4368">
      <w:pPr>
        <w:numPr>
          <w:ilvl w:val="0"/>
          <w:numId w:val="43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hAnsi="Arial" w:cs="Arial"/>
          <w:sz w:val="20"/>
          <w:szCs w:val="20"/>
        </w:rPr>
        <w:t>umowy.</w:t>
      </w:r>
      <w:bookmarkStart w:id="6" w:name="_Toc520712885"/>
      <w:bookmarkEnd w:id="6"/>
    </w:p>
    <w:p w14:paraId="2B744DAD" w14:textId="61BA2248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C1FC92" w14:textId="790353C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FB1612B" w14:textId="22E975E1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15C089C" w14:textId="72C33AA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AD63B2" w14:textId="04D66D7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1326B36" w14:textId="7647CF8E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BF26BBA" w14:textId="5E1BA33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550B331" w14:textId="63F74C92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1415ADA" w14:textId="6347208E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B8CCBD" w14:textId="5E9350BD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48D59F2" w14:textId="4DC0795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BFC1C67" w14:textId="41DA89CA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7E4D349" w14:textId="208A8D9C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E675756" w14:textId="5D8E6AE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BA76EFE" w14:textId="2159C8A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C73D2B1" w14:textId="526674DD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F9E34B3" w14:textId="33589EE1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9D3EE22" w14:textId="02638ABD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FCE15DB" w14:textId="602937F1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54110A" w14:textId="3C1E631B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4CCDEAB" w14:textId="72873A7B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8DB8455" w14:textId="28709044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15B3CF3" w14:textId="243DEB41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676E032" w14:textId="4983E3B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3C414AF" w14:textId="745A6DAA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C2E08C5" w14:textId="1D134AB4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825ACC4" w14:textId="286198B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32CA98E" w14:textId="237176D8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2E8F02B" w14:textId="4D52883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23FD98D" w14:textId="1689EBF0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42D1773" w14:textId="10E978A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7C5C13B" w14:textId="2892E13B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5D76462" w14:textId="5332D62C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04F3644" w14:textId="59E1B83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3647324" w14:textId="7FA1F428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32098B2" w14:textId="148EA960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0049102" w14:textId="0A3BCF00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380DB3D" w14:textId="71677B63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9F58911" w14:textId="4B980DA4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3503CD3" w14:textId="583A21E0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326332" w14:textId="2D144052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CF44461" w14:textId="41F03F17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8B126F4" w14:textId="7F30310F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6D70528" w14:textId="31EDC159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91F49E1" w14:textId="1061E85A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71B6D3C" w14:textId="123A548A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2C9FF62" w14:textId="7A5736DA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EE04ABE" w14:textId="552E428C" w:rsidR="00CD6D74" w:rsidRPr="001F2F3B" w:rsidRDefault="00CD6D74" w:rsidP="00CD6D74">
      <w:pPr>
        <w:spacing w:after="60" w:line="259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lastRenderedPageBreak/>
        <w:t xml:space="preserve">[Załącznik nr 8 </w:t>
      </w:r>
      <w:r w:rsidRPr="001F2F3B">
        <w:rPr>
          <w:rFonts w:ascii="Arial" w:hAnsi="Arial" w:cs="Arial"/>
          <w:sz w:val="20"/>
          <w:szCs w:val="20"/>
        </w:rPr>
        <w:t>do Regulaminu postępowania]</w:t>
      </w:r>
    </w:p>
    <w:p w14:paraId="4B9D0394" w14:textId="619F1636" w:rsidR="00CD6D74" w:rsidRPr="001F2F3B" w:rsidRDefault="00CD6D74" w:rsidP="00CD6D74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0B8E4A0" w14:textId="77777777" w:rsidR="00CD6D74" w:rsidRPr="001F2F3B" w:rsidRDefault="00CD6D74" w:rsidP="00CD6D74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1F2F3B">
        <w:rPr>
          <w:rFonts w:ascii="Arial" w:hAnsi="Arial" w:cs="Arial"/>
          <w:b/>
          <w:bCs/>
          <w:sz w:val="20"/>
          <w:szCs w:val="20"/>
        </w:rPr>
        <w:t>OŚWIADCZENIE O ZACHOWANIU POUFNOŚCI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D6D74" w:rsidRPr="001F2F3B" w14:paraId="4A9768BF" w14:textId="77777777" w:rsidTr="00B269D5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0DAE9DB0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E41537" w14:textId="77777777" w:rsidR="00CD6D74" w:rsidRPr="001F2F3B" w:rsidRDefault="00CD6D74" w:rsidP="00B269D5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0F0EEC99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D74" w:rsidRPr="001F2F3B" w14:paraId="3DAA46AD" w14:textId="77777777" w:rsidTr="00B269D5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D9A45F3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27A3799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5B3A486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07BB8E83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56E55F" w14:textId="77777777" w:rsidR="00CD6D74" w:rsidRPr="001F2F3B" w:rsidRDefault="00CD6D74" w:rsidP="00B269D5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D74" w:rsidRPr="001F2F3B" w14:paraId="7BBE1E88" w14:textId="77777777" w:rsidTr="00B269D5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663A88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E04B86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D74" w:rsidRPr="001F2F3B" w14:paraId="017A1E64" w14:textId="77777777" w:rsidTr="00B269D5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7A632DA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C151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D74" w:rsidRPr="001F2F3B" w14:paraId="4D86258B" w14:textId="77777777" w:rsidTr="00B269D5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4EC8D43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2041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D74" w:rsidRPr="001F2F3B" w14:paraId="457C1068" w14:textId="77777777" w:rsidTr="00B269D5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E5B2DB9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DF15" w14:textId="77777777" w:rsidR="00CD6D74" w:rsidRPr="001F2F3B" w:rsidRDefault="00CD6D74" w:rsidP="00B269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A9E5C2" w14:textId="77777777" w:rsidR="00CD6D74" w:rsidRPr="001F2F3B" w:rsidRDefault="00CD6D74" w:rsidP="00CD6D74">
      <w:pPr>
        <w:spacing w:before="100" w:beforeAutospacing="1" w:after="100" w:afterAutospacing="1"/>
        <w:jc w:val="center"/>
        <w:rPr>
          <w:rFonts w:ascii="Arial" w:hAnsi="Arial" w:cs="Arial"/>
          <w:b/>
          <w:color w:val="000000"/>
          <w:lang w:eastAsia="pl-PL"/>
        </w:rPr>
      </w:pPr>
      <w:r w:rsidRPr="001F2F3B">
        <w:rPr>
          <w:rFonts w:ascii="Arial" w:hAnsi="Arial" w:cs="Arial"/>
          <w:b/>
          <w:color w:val="000000"/>
          <w:lang w:eastAsia="pl-PL"/>
        </w:rPr>
        <w:t>PREAMBUŁA</w:t>
      </w:r>
    </w:p>
    <w:p w14:paraId="08E02509" w14:textId="77777777" w:rsidR="00CD6D74" w:rsidRPr="001F2F3B" w:rsidRDefault="00CD6D74" w:rsidP="00CD6D74">
      <w:pPr>
        <w:spacing w:after="120"/>
        <w:jc w:val="both"/>
        <w:rPr>
          <w:rFonts w:ascii="Arial" w:hAnsi="Arial" w:cs="Arial"/>
          <w:b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b/>
          <w:color w:val="000000"/>
          <w:sz w:val="19"/>
          <w:szCs w:val="19"/>
          <w:lang w:eastAsia="pl-PL"/>
        </w:rPr>
        <w:t>Zważywszy, że:</w:t>
      </w:r>
    </w:p>
    <w:p w14:paraId="19F990C8" w14:textId="261DC4A2" w:rsidR="00CD6D74" w:rsidRPr="001F2F3B" w:rsidRDefault="00CD6D74" w:rsidP="00CD6D74">
      <w:pPr>
        <w:numPr>
          <w:ilvl w:val="0"/>
          <w:numId w:val="91"/>
        </w:numPr>
        <w:spacing w:after="120"/>
        <w:jc w:val="both"/>
        <w:rPr>
          <w:rFonts w:ascii="Arial" w:hAnsi="Arial" w:cs="Arial"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color w:val="000000"/>
          <w:sz w:val="19"/>
          <w:szCs w:val="19"/>
          <w:lang w:eastAsia="pl-PL"/>
        </w:rPr>
        <w:t xml:space="preserve">myORLEN sp. z o.o. (dalej „myORLEN”) uruchamia postępowanie zakupowe pn.: </w:t>
      </w:r>
      <w:r w:rsidRPr="001F2F3B">
        <w:rPr>
          <w:rFonts w:ascii="Arial" w:eastAsia="Calibri" w:hAnsi="Arial" w:cs="Arial"/>
          <w:b/>
          <w:sz w:val="19"/>
          <w:szCs w:val="19"/>
        </w:rPr>
        <w:t>„</w:t>
      </w:r>
      <w:r w:rsidRPr="001F2F3B">
        <w:rPr>
          <w:rFonts w:ascii="Arial" w:hAnsi="Arial" w:cs="Arial"/>
          <w:b/>
          <w:bCs/>
          <w:i/>
          <w:sz w:val="19"/>
          <w:szCs w:val="19"/>
        </w:rPr>
        <w:t>Budowa przyłącza wody w Szczecinie przy ul. Tama Pomorzańska 26a”</w:t>
      </w:r>
      <w:r w:rsidRPr="001F2F3B">
        <w:rPr>
          <w:rFonts w:ascii="Arial" w:eastAsia="Calibri" w:hAnsi="Arial" w:cs="Arial"/>
          <w:b/>
          <w:sz w:val="19"/>
          <w:szCs w:val="19"/>
        </w:rPr>
        <w:t>, CRZ: NP/OD/26/0343/OD/BAOW</w:t>
      </w:r>
      <w:r w:rsidRPr="001F2F3B">
        <w:rPr>
          <w:rFonts w:ascii="Arial" w:hAnsi="Arial" w:cs="Arial"/>
          <w:i/>
          <w:color w:val="000000"/>
          <w:sz w:val="19"/>
          <w:szCs w:val="19"/>
          <w:lang w:eastAsia="pl-PL"/>
        </w:rPr>
        <w:t>,</w:t>
      </w:r>
    </w:p>
    <w:p w14:paraId="1633F936" w14:textId="2E806900" w:rsidR="00CD6D74" w:rsidRPr="001F2F3B" w:rsidRDefault="00CD6D74" w:rsidP="00CD6D74">
      <w:pPr>
        <w:numPr>
          <w:ilvl w:val="0"/>
          <w:numId w:val="91"/>
        </w:numPr>
        <w:spacing w:after="120"/>
        <w:jc w:val="both"/>
        <w:rPr>
          <w:rFonts w:ascii="Arial" w:hAnsi="Arial" w:cs="Arial"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color w:val="000000"/>
          <w:sz w:val="19"/>
          <w:szCs w:val="19"/>
          <w:lang w:eastAsia="pl-PL"/>
        </w:rPr>
        <w:t>W toku prowadzenia postępowania zakupowego myORLEN może przekazać WYKONAWCY informacje, które nie mogą być ujawnione osobom trzecim,</w:t>
      </w:r>
    </w:p>
    <w:p w14:paraId="62EC5B11" w14:textId="3573BDFC" w:rsidR="00CD6D74" w:rsidRPr="001F2F3B" w:rsidRDefault="00CD6D74" w:rsidP="00CD6D74">
      <w:pPr>
        <w:spacing w:after="120"/>
        <w:jc w:val="both"/>
        <w:rPr>
          <w:rFonts w:ascii="Arial" w:hAnsi="Arial" w:cs="Arial"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color w:val="000000"/>
          <w:sz w:val="19"/>
          <w:szCs w:val="19"/>
          <w:lang w:eastAsia="pl-PL"/>
        </w:rPr>
        <w:t xml:space="preserve">Wykonawca w celu uzyskania od Zamawiającego poufnych informacji niezbędnych do prowadzenia prac związanych z postepowaniem zakupowym jw., podpisze i przekaże Zamawiającemu poniższe </w:t>
      </w:r>
      <w:r w:rsidRPr="001F2F3B">
        <w:rPr>
          <w:rFonts w:ascii="Arial" w:hAnsi="Arial" w:cs="Arial"/>
          <w:b/>
          <w:color w:val="000000"/>
          <w:sz w:val="19"/>
          <w:szCs w:val="19"/>
          <w:lang w:eastAsia="pl-PL"/>
        </w:rPr>
        <w:t>Oświadczenie   o zachowaniu poufności</w:t>
      </w:r>
      <w:r w:rsidRPr="001F2F3B">
        <w:rPr>
          <w:rFonts w:ascii="Arial" w:hAnsi="Arial" w:cs="Arial"/>
          <w:color w:val="000000"/>
          <w:sz w:val="19"/>
          <w:szCs w:val="19"/>
          <w:lang w:eastAsia="pl-PL"/>
        </w:rPr>
        <w:t xml:space="preserve">, zwane dalej </w:t>
      </w:r>
      <w:r w:rsidRPr="001F2F3B">
        <w:rPr>
          <w:rFonts w:ascii="Arial" w:hAnsi="Arial" w:cs="Arial"/>
          <w:i/>
          <w:color w:val="000000"/>
          <w:sz w:val="19"/>
          <w:szCs w:val="19"/>
          <w:lang w:eastAsia="pl-PL"/>
        </w:rPr>
        <w:t>„Oświadczeniem”.</w:t>
      </w:r>
    </w:p>
    <w:p w14:paraId="206E7BD6" w14:textId="4128D3B8" w:rsidR="00CD6D74" w:rsidRPr="001F2F3B" w:rsidRDefault="00CD6D74" w:rsidP="00CD6D74">
      <w:pPr>
        <w:spacing w:after="120"/>
        <w:jc w:val="center"/>
        <w:rPr>
          <w:rFonts w:ascii="Arial" w:hAnsi="Arial" w:cs="Arial"/>
          <w:b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b/>
          <w:color w:val="000000"/>
          <w:sz w:val="19"/>
          <w:szCs w:val="19"/>
          <w:lang w:eastAsia="pl-PL"/>
        </w:rPr>
        <w:t>OŚWIADCZENIE</w:t>
      </w:r>
    </w:p>
    <w:p w14:paraId="4991805B" w14:textId="77777777" w:rsidR="00CD6D74" w:rsidRPr="001F2F3B" w:rsidRDefault="00CD6D74" w:rsidP="00CD6D74">
      <w:pPr>
        <w:spacing w:after="120"/>
        <w:jc w:val="both"/>
        <w:rPr>
          <w:rFonts w:ascii="Arial" w:hAnsi="Arial" w:cs="Arial"/>
          <w:color w:val="000000"/>
          <w:sz w:val="19"/>
          <w:szCs w:val="19"/>
          <w:lang w:eastAsia="pl-PL"/>
        </w:rPr>
      </w:pPr>
      <w:r w:rsidRPr="001F2F3B">
        <w:rPr>
          <w:rFonts w:ascii="Arial" w:hAnsi="Arial" w:cs="Arial"/>
          <w:color w:val="000000"/>
          <w:sz w:val="19"/>
          <w:szCs w:val="19"/>
          <w:lang w:eastAsia="pl-PL"/>
        </w:rPr>
        <w:t>Ja, niżej podpisany …………………. uprawniony do reprezentacji ……………………………..(dalej „WYKONAWCA”) zobowiązuję się do:</w:t>
      </w:r>
    </w:p>
    <w:p w14:paraId="6DF60510" w14:textId="272FF97A" w:rsidR="00CD6D74" w:rsidRPr="001F2F3B" w:rsidRDefault="00CD6D74" w:rsidP="00CD6D74">
      <w:pPr>
        <w:tabs>
          <w:tab w:val="left" w:pos="540"/>
        </w:tabs>
        <w:spacing w:before="240"/>
        <w:jc w:val="both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>zachowania w tajemnicy wszelkich informacji, do których mam lub będę miał(-a) dostęp w związku                                       z niniejszym postępowaniem zakupowym na rzecz myORLEN sp. z o.o., chyba że informacje te są lub staną się powszechnie dostępne bez mojego udziału.</w:t>
      </w:r>
    </w:p>
    <w:p w14:paraId="122D2722" w14:textId="77777777" w:rsidR="00CD6D74" w:rsidRPr="001F2F3B" w:rsidRDefault="00CD6D74" w:rsidP="00CD6D74">
      <w:pPr>
        <w:tabs>
          <w:tab w:val="left" w:pos="540"/>
        </w:tabs>
        <w:spacing w:before="60" w:after="0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>Oświadczam, że:</w:t>
      </w:r>
    </w:p>
    <w:p w14:paraId="6943019D" w14:textId="0FF4DEBA" w:rsidR="00CD6D74" w:rsidRPr="001F2F3B" w:rsidRDefault="00CD6D74" w:rsidP="00CD6D74">
      <w:pPr>
        <w:numPr>
          <w:ilvl w:val="0"/>
          <w:numId w:val="9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>nie będę ujawniał(-a) ani wykorzystywał(-a) w celach nie związanych z realizacją postępowania zakupowego i bez uprzedniej pisemnej zgody myORLEN sp. z o.o., żadnych informacji stanowiących tajemnicę Spółki, w rozumieniu ustawy z dnia 16 kwietnia 1993 r. o zwalczaniu nieuczciwej konkurencji (j.t.: Dz. U. z 2022 r., poz. 1233 ze zm.),</w:t>
      </w:r>
    </w:p>
    <w:p w14:paraId="4AA1E210" w14:textId="61C0EEC8" w:rsidR="00CD6D74" w:rsidRPr="001F2F3B" w:rsidRDefault="00CD6D74" w:rsidP="00CD6D74">
      <w:pPr>
        <w:numPr>
          <w:ilvl w:val="0"/>
          <w:numId w:val="9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>w przypadku naruszenia niniejszego oświadczenia poniosę wobec myORLEN sp. z o.o. pełną odpowiedzialność (w tym finansową),</w:t>
      </w:r>
    </w:p>
    <w:p w14:paraId="3F6A6D95" w14:textId="77777777" w:rsidR="00CD6D74" w:rsidRPr="001F2F3B" w:rsidRDefault="00CD6D74" w:rsidP="00CD6D74">
      <w:pPr>
        <w:numPr>
          <w:ilvl w:val="0"/>
          <w:numId w:val="9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>jest mi znana treść i rozumiem znaczenie art. 266 § 1 kodeksu karnego, zgodnie z 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0FACAF0" w14:textId="1558F164" w:rsidR="00CD6D74" w:rsidRPr="001F2F3B" w:rsidRDefault="00CD6D74" w:rsidP="00CD6D74">
      <w:pPr>
        <w:tabs>
          <w:tab w:val="left" w:pos="540"/>
        </w:tabs>
        <w:spacing w:before="60" w:after="240"/>
        <w:jc w:val="both"/>
        <w:rPr>
          <w:rFonts w:ascii="Arial" w:eastAsia="Calibri" w:hAnsi="Arial" w:cs="Arial"/>
          <w:sz w:val="19"/>
          <w:szCs w:val="19"/>
        </w:rPr>
      </w:pPr>
      <w:r w:rsidRPr="001F2F3B">
        <w:rPr>
          <w:rFonts w:ascii="Arial" w:eastAsia="Calibri" w:hAnsi="Arial" w:cs="Arial"/>
          <w:sz w:val="19"/>
          <w:szCs w:val="19"/>
        </w:rPr>
        <w:t xml:space="preserve">Jestem świadomy(-a), że niniejsze oświadczenie o zachowaniu poufności obowiązuje mnie również po ustaniu stosunku prawnego łączącego mnie z myORLEN sp. z o.o.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CD6D74" w:rsidRPr="009C3609" w14:paraId="05B40441" w14:textId="77777777" w:rsidTr="00B269D5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514B19C6" w14:textId="77777777" w:rsidR="00CD6D74" w:rsidRPr="001F2F3B" w:rsidRDefault="00CD6D74" w:rsidP="00B269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4928B07F" w14:textId="77777777" w:rsidR="00CD6D74" w:rsidRPr="001F2F3B" w:rsidRDefault="00CD6D74" w:rsidP="00B269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3907E3BC" w14:textId="77777777" w:rsidR="00CD6D74" w:rsidRPr="001F2F3B" w:rsidRDefault="00CD6D74" w:rsidP="00B269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7EB876D7" w14:textId="77777777" w:rsidR="00CD6D74" w:rsidRPr="00DF0117" w:rsidRDefault="00CD6D74" w:rsidP="00B269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CD6D74" w:rsidRPr="009C3609" w14:paraId="49D8068D" w14:textId="77777777" w:rsidTr="00B269D5">
        <w:trPr>
          <w:cantSplit/>
          <w:trHeight w:val="674"/>
          <w:jc w:val="center"/>
        </w:trPr>
        <w:tc>
          <w:tcPr>
            <w:tcW w:w="316" w:type="pct"/>
          </w:tcPr>
          <w:p w14:paraId="6613E5B0" w14:textId="77777777" w:rsidR="00CD6D74" w:rsidRPr="009C3609" w:rsidRDefault="00CD6D74" w:rsidP="00B269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45F73FF" w14:textId="77777777" w:rsidR="00CD6D74" w:rsidRPr="009C3609" w:rsidRDefault="00CD6D74" w:rsidP="00B269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CF1B60E" w14:textId="77777777" w:rsidR="00CD6D74" w:rsidRPr="009C3609" w:rsidRDefault="00CD6D74" w:rsidP="00B269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5FE22EAB" w14:textId="77777777" w:rsidR="00CD6D74" w:rsidRPr="009C3609" w:rsidRDefault="00CD6D74" w:rsidP="00B269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0325526E" w14:textId="77777777" w:rsidR="00CD6D74" w:rsidRPr="009C3609" w:rsidRDefault="00CD6D74" w:rsidP="00B269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4CDB21DB" w14:textId="0465EBF3" w:rsidR="00CD6D74" w:rsidRPr="00CC1497" w:rsidRDefault="00CD6D74" w:rsidP="00CD6D74">
      <w:pPr>
        <w:spacing w:after="6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  <w:sectPr w:rsidR="00CD6D74" w:rsidRPr="00CC1497" w:rsidSect="008D52CD">
          <w:footerReference w:type="default" r:id="rId11"/>
          <w:pgSz w:w="11920" w:h="16840"/>
          <w:pgMar w:top="993" w:right="1304" w:bottom="1304" w:left="1304" w:header="720" w:footer="720" w:gutter="0"/>
          <w:cols w:space="720"/>
          <w:noEndnote/>
          <w:docGrid w:linePitch="299"/>
        </w:sectPr>
      </w:pPr>
    </w:p>
    <w:p w14:paraId="3C166E30" w14:textId="77777777" w:rsidR="005B0A0A" w:rsidRDefault="005B0A0A" w:rsidP="006C7552">
      <w:pPr>
        <w:spacing w:after="60"/>
        <w:rPr>
          <w:rFonts w:ascii="Arial" w:hAnsi="Arial" w:cs="Arial"/>
          <w:b/>
          <w:sz w:val="20"/>
          <w:szCs w:val="20"/>
        </w:rPr>
      </w:pPr>
    </w:p>
    <w:sectPr w:rsidR="005B0A0A" w:rsidSect="006F4368">
      <w:headerReference w:type="default" r:id="rId12"/>
      <w:footerReference w:type="default" r:id="rId13"/>
      <w:pgSz w:w="16840" w:h="11920" w:orient="landscape"/>
      <w:pgMar w:top="1304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91CBB" w14:textId="77777777" w:rsidR="009A38F4" w:rsidRDefault="009A38F4" w:rsidP="002A226A">
      <w:pPr>
        <w:spacing w:after="0" w:line="240" w:lineRule="auto"/>
      </w:pPr>
      <w:r>
        <w:separator/>
      </w:r>
    </w:p>
  </w:endnote>
  <w:endnote w:type="continuationSeparator" w:id="0">
    <w:p w14:paraId="51ABD4FA" w14:textId="77777777" w:rsidR="009A38F4" w:rsidRDefault="009A38F4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971A3" w14:textId="77777777" w:rsidR="00802EBB" w:rsidRDefault="00802EBB">
    <w:pPr>
      <w:pStyle w:val="Stopka"/>
      <w:jc w:val="center"/>
    </w:pPr>
  </w:p>
  <w:p w14:paraId="6919431E" w14:textId="77777777" w:rsidR="00802EBB" w:rsidRDefault="00802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802EBB" w:rsidRPr="0078415B" w:rsidRDefault="00802EBB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802EBB" w:rsidRDefault="00802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AC2E1" w14:textId="77777777" w:rsidR="009A38F4" w:rsidRDefault="009A38F4" w:rsidP="002A226A">
      <w:pPr>
        <w:spacing w:after="0" w:line="240" w:lineRule="auto"/>
      </w:pPr>
      <w:r>
        <w:separator/>
      </w:r>
    </w:p>
  </w:footnote>
  <w:footnote w:type="continuationSeparator" w:id="0">
    <w:p w14:paraId="594E386E" w14:textId="77777777" w:rsidR="009A38F4" w:rsidRDefault="009A38F4" w:rsidP="002A226A">
      <w:pPr>
        <w:spacing w:after="0" w:line="240" w:lineRule="auto"/>
      </w:pPr>
      <w:r>
        <w:continuationSeparator/>
      </w:r>
    </w:p>
  </w:footnote>
  <w:footnote w:id="1">
    <w:p w14:paraId="7BB0393A" w14:textId="77777777" w:rsidR="00802EBB" w:rsidRPr="008615DE" w:rsidRDefault="00802EBB" w:rsidP="000C664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14:paraId="329056EA" w14:textId="77777777" w:rsidR="00802EBB" w:rsidRPr="008615DE" w:rsidRDefault="00802EBB" w:rsidP="000C664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802EBB" w:rsidRDefault="00802EBB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A45AB25A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D016550A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5316BB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059B40C0"/>
    <w:multiLevelType w:val="hybridMultilevel"/>
    <w:tmpl w:val="689CA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078A66A2"/>
    <w:multiLevelType w:val="hybridMultilevel"/>
    <w:tmpl w:val="8C4E3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B5B545E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1E65D9F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923EB4"/>
    <w:multiLevelType w:val="multilevel"/>
    <w:tmpl w:val="99C46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97D1632"/>
    <w:multiLevelType w:val="hybridMultilevel"/>
    <w:tmpl w:val="37760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A9F6F97"/>
    <w:multiLevelType w:val="multilevel"/>
    <w:tmpl w:val="51F8F37C"/>
    <w:lvl w:ilvl="0">
      <w:start w:val="1"/>
      <w:numFmt w:val="decimal"/>
      <w:lvlRestart w:val="0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A82AA6"/>
    <w:multiLevelType w:val="hybridMultilevel"/>
    <w:tmpl w:val="B478DC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A927DC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22B2351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2563030B"/>
    <w:multiLevelType w:val="hybridMultilevel"/>
    <w:tmpl w:val="E8546088"/>
    <w:lvl w:ilvl="0" w:tplc="289061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FD5EB9"/>
    <w:multiLevelType w:val="multilevel"/>
    <w:tmpl w:val="176A7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37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2B6878DB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9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D3A418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3208231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326465D3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3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4" w15:restartNumberingAfterBreak="0">
    <w:nsid w:val="370C7C50"/>
    <w:multiLevelType w:val="multilevel"/>
    <w:tmpl w:val="C4884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371C6974"/>
    <w:multiLevelType w:val="hybridMultilevel"/>
    <w:tmpl w:val="AC420382"/>
    <w:lvl w:ilvl="0" w:tplc="FB547DF6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9470FCF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7" w15:restartNumberingAfterBreak="0">
    <w:nsid w:val="3AF058F5"/>
    <w:multiLevelType w:val="multilevel"/>
    <w:tmpl w:val="39666E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8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9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50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4187EA9"/>
    <w:multiLevelType w:val="hybridMultilevel"/>
    <w:tmpl w:val="1BDAD232"/>
    <w:lvl w:ilvl="0" w:tplc="F46ED9A4">
      <w:start w:val="1"/>
      <w:numFmt w:val="decimal"/>
      <w:lvlText w:val="%1.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1" w:tplc="C5500BC0">
      <w:start w:val="1"/>
      <w:numFmt w:val="decimal"/>
      <w:lvlText w:val="%2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4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56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777BD2"/>
    <w:multiLevelType w:val="multilevel"/>
    <w:tmpl w:val="0658BD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47CB0166"/>
    <w:multiLevelType w:val="hybridMultilevel"/>
    <w:tmpl w:val="D2907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9DE0AE7"/>
    <w:multiLevelType w:val="hybridMultilevel"/>
    <w:tmpl w:val="CE9EF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65" w15:restartNumberingAfterBreak="0">
    <w:nsid w:val="4E4B4BA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4E6A069A"/>
    <w:multiLevelType w:val="hybridMultilevel"/>
    <w:tmpl w:val="9EAE0AB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4F720F26"/>
    <w:multiLevelType w:val="hybridMultilevel"/>
    <w:tmpl w:val="3FE6CD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503953F6"/>
    <w:multiLevelType w:val="multilevel"/>
    <w:tmpl w:val="BB58C1B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51754225"/>
    <w:multiLevelType w:val="hybridMultilevel"/>
    <w:tmpl w:val="98DA6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D470EA"/>
    <w:multiLevelType w:val="hybridMultilevel"/>
    <w:tmpl w:val="A650F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F90F00"/>
    <w:multiLevelType w:val="singleLevel"/>
    <w:tmpl w:val="04150017"/>
    <w:lvl w:ilvl="0">
      <w:start w:val="1"/>
      <w:numFmt w:val="lowerLetter"/>
      <w:lvlText w:val="%1)"/>
      <w:lvlJc w:val="left"/>
      <w:pPr>
        <w:ind w:left="1440" w:hanging="360"/>
      </w:pPr>
    </w:lvl>
  </w:abstractNum>
  <w:abstractNum w:abstractNumId="74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5" w15:restartNumberingAfterBreak="0">
    <w:nsid w:val="535663EC"/>
    <w:multiLevelType w:val="hybridMultilevel"/>
    <w:tmpl w:val="F510EF1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665D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9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E1E00B6"/>
    <w:multiLevelType w:val="hybridMultilevel"/>
    <w:tmpl w:val="F46459A4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7">
      <w:start w:val="1"/>
      <w:numFmt w:val="lowerLetter"/>
      <w:lvlText w:val="%2)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1" w15:restartNumberingAfterBreak="0">
    <w:nsid w:val="5E47204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2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1430E6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4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26736A"/>
    <w:multiLevelType w:val="multilevel"/>
    <w:tmpl w:val="99C46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86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87" w15:restartNumberingAfterBreak="0">
    <w:nsid w:val="68B95332"/>
    <w:multiLevelType w:val="hybridMultilevel"/>
    <w:tmpl w:val="DA265C2E"/>
    <w:lvl w:ilvl="0" w:tplc="1AB2622E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D1177B1"/>
    <w:multiLevelType w:val="hybridMultilevel"/>
    <w:tmpl w:val="32D21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FA1E83"/>
    <w:multiLevelType w:val="hybridMultilevel"/>
    <w:tmpl w:val="B2EC998C"/>
    <w:lvl w:ilvl="0" w:tplc="EB40730A">
      <w:start w:val="1"/>
      <w:numFmt w:val="decimal"/>
      <w:lvlText w:val="%1."/>
      <w:lvlJc w:val="left"/>
      <w:pPr>
        <w:ind w:left="568" w:hanging="426"/>
      </w:pPr>
      <w:rPr>
        <w:rFonts w:cs="Times New Roman" w:hint="default"/>
        <w:b w:val="0"/>
      </w:rPr>
    </w:lvl>
    <w:lvl w:ilvl="1" w:tplc="5DDC1E88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314805FE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3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4" w15:restartNumberingAfterBreak="0">
    <w:nsid w:val="74007095"/>
    <w:multiLevelType w:val="hybridMultilevel"/>
    <w:tmpl w:val="7CF0971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2F74E212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5" w15:restartNumberingAfterBreak="0">
    <w:nsid w:val="74604EFE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6" w15:restartNumberingAfterBreak="0">
    <w:nsid w:val="76A2738C"/>
    <w:multiLevelType w:val="hybridMultilevel"/>
    <w:tmpl w:val="D44C2704"/>
    <w:lvl w:ilvl="0" w:tplc="505C7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9336B71"/>
    <w:multiLevelType w:val="hybridMultilevel"/>
    <w:tmpl w:val="0AA0ED9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993051"/>
    <w:multiLevelType w:val="hybridMultilevel"/>
    <w:tmpl w:val="52D8AD4E"/>
    <w:lvl w:ilvl="0" w:tplc="F814D26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D17187"/>
    <w:multiLevelType w:val="hybridMultilevel"/>
    <w:tmpl w:val="3ACADAF6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0" w15:restartNumberingAfterBreak="0">
    <w:nsid w:val="7C3A0E80"/>
    <w:multiLevelType w:val="hybridMultilevel"/>
    <w:tmpl w:val="70DAC868"/>
    <w:lvl w:ilvl="0" w:tplc="EDD4A00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1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>
    <w:abstractNumId w:val="76"/>
  </w:num>
  <w:num w:numId="2">
    <w:abstractNumId w:val="33"/>
  </w:num>
  <w:num w:numId="3">
    <w:abstractNumId w:val="15"/>
  </w:num>
  <w:num w:numId="4">
    <w:abstractNumId w:val="82"/>
  </w:num>
  <w:num w:numId="5">
    <w:abstractNumId w:val="101"/>
  </w:num>
  <w:num w:numId="6">
    <w:abstractNumId w:val="79"/>
  </w:num>
  <w:num w:numId="7">
    <w:abstractNumId w:val="34"/>
  </w:num>
  <w:num w:numId="8">
    <w:abstractNumId w:val="57"/>
  </w:num>
  <w:num w:numId="9">
    <w:abstractNumId w:val="49"/>
  </w:num>
  <w:num w:numId="10">
    <w:abstractNumId w:val="74"/>
  </w:num>
  <w:num w:numId="11">
    <w:abstractNumId w:val="90"/>
  </w:num>
  <w:num w:numId="12">
    <w:abstractNumId w:val="19"/>
  </w:num>
  <w:num w:numId="13">
    <w:abstractNumId w:val="61"/>
  </w:num>
  <w:num w:numId="14">
    <w:abstractNumId w:val="60"/>
  </w:num>
  <w:num w:numId="15">
    <w:abstractNumId w:val="102"/>
  </w:num>
  <w:num w:numId="16">
    <w:abstractNumId w:val="86"/>
  </w:num>
  <w:num w:numId="17">
    <w:abstractNumId w:val="64"/>
  </w:num>
  <w:num w:numId="18">
    <w:abstractNumId w:val="43"/>
  </w:num>
  <w:num w:numId="19">
    <w:abstractNumId w:val="55"/>
  </w:num>
  <w:num w:numId="20">
    <w:abstractNumId w:val="28"/>
  </w:num>
  <w:num w:numId="21">
    <w:abstractNumId w:val="52"/>
  </w:num>
  <w:num w:numId="22">
    <w:abstractNumId w:val="56"/>
  </w:num>
  <w:num w:numId="23">
    <w:abstractNumId w:val="69"/>
  </w:num>
  <w:num w:numId="24">
    <w:abstractNumId w:val="67"/>
  </w:num>
  <w:num w:numId="25">
    <w:abstractNumId w:val="21"/>
  </w:num>
  <w:num w:numId="26">
    <w:abstractNumId w:val="78"/>
  </w:num>
  <w:num w:numId="27">
    <w:abstractNumId w:val="22"/>
  </w:num>
  <w:num w:numId="28">
    <w:abstractNumId w:val="88"/>
  </w:num>
  <w:num w:numId="29">
    <w:abstractNumId w:val="24"/>
  </w:num>
  <w:num w:numId="30">
    <w:abstractNumId w:val="63"/>
  </w:num>
  <w:num w:numId="31">
    <w:abstractNumId w:val="30"/>
  </w:num>
  <w:num w:numId="32">
    <w:abstractNumId w:val="36"/>
  </w:num>
  <w:num w:numId="33">
    <w:abstractNumId w:val="50"/>
  </w:num>
  <w:num w:numId="34">
    <w:abstractNumId w:val="8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9"/>
  </w:num>
  <w:num w:numId="37">
    <w:abstractNumId w:val="48"/>
  </w:num>
  <w:num w:numId="38">
    <w:abstractNumId w:val="27"/>
  </w:num>
  <w:num w:numId="39">
    <w:abstractNumId w:val="84"/>
  </w:num>
  <w:num w:numId="40">
    <w:abstractNumId w:val="17"/>
  </w:num>
  <w:num w:numId="41">
    <w:abstractNumId w:val="18"/>
  </w:num>
  <w:num w:numId="42">
    <w:abstractNumId w:val="77"/>
  </w:num>
  <w:num w:numId="43">
    <w:abstractNumId w:val="51"/>
  </w:num>
  <w:num w:numId="44">
    <w:abstractNumId w:val="93"/>
  </w:num>
  <w:num w:numId="45">
    <w:abstractNumId w:val="62"/>
  </w:num>
  <w:num w:numId="46">
    <w:abstractNumId w:val="59"/>
  </w:num>
  <w:num w:numId="47">
    <w:abstractNumId w:val="75"/>
  </w:num>
  <w:num w:numId="48">
    <w:abstractNumId w:val="81"/>
  </w:num>
  <w:num w:numId="49">
    <w:abstractNumId w:val="47"/>
  </w:num>
  <w:num w:numId="50">
    <w:abstractNumId w:val="92"/>
  </w:num>
  <w:num w:numId="51">
    <w:abstractNumId w:val="95"/>
  </w:num>
  <w:num w:numId="52">
    <w:abstractNumId w:val="94"/>
  </w:num>
  <w:num w:numId="53">
    <w:abstractNumId w:val="58"/>
  </w:num>
  <w:num w:numId="54">
    <w:abstractNumId w:val="40"/>
  </w:num>
  <w:num w:numId="55">
    <w:abstractNumId w:val="83"/>
  </w:num>
  <w:num w:numId="56">
    <w:abstractNumId w:val="31"/>
  </w:num>
  <w:num w:numId="57">
    <w:abstractNumId w:val="10"/>
  </w:num>
  <w:num w:numId="58">
    <w:abstractNumId w:val="32"/>
  </w:num>
  <w:num w:numId="59">
    <w:abstractNumId w:val="20"/>
  </w:num>
  <w:num w:numId="60">
    <w:abstractNumId w:val="38"/>
  </w:num>
  <w:num w:numId="61">
    <w:abstractNumId w:val="16"/>
  </w:num>
  <w:num w:numId="62">
    <w:abstractNumId w:val="42"/>
  </w:num>
  <w:num w:numId="63">
    <w:abstractNumId w:val="11"/>
  </w:num>
  <w:num w:numId="64">
    <w:abstractNumId w:val="66"/>
  </w:num>
  <w:num w:numId="65">
    <w:abstractNumId w:val="53"/>
  </w:num>
  <w:num w:numId="66">
    <w:abstractNumId w:val="41"/>
  </w:num>
  <w:num w:numId="67">
    <w:abstractNumId w:val="85"/>
  </w:num>
  <w:num w:numId="68">
    <w:abstractNumId w:val="5"/>
  </w:num>
  <w:num w:numId="69">
    <w:abstractNumId w:val="68"/>
  </w:num>
  <w:num w:numId="70">
    <w:abstractNumId w:val="29"/>
  </w:num>
  <w:num w:numId="71">
    <w:abstractNumId w:val="96"/>
  </w:num>
  <w:num w:numId="72">
    <w:abstractNumId w:val="98"/>
  </w:num>
  <w:num w:numId="73">
    <w:abstractNumId w:val="87"/>
  </w:num>
  <w:num w:numId="74">
    <w:abstractNumId w:val="46"/>
  </w:num>
  <w:num w:numId="75">
    <w:abstractNumId w:val="72"/>
  </w:num>
  <w:num w:numId="76">
    <w:abstractNumId w:val="45"/>
  </w:num>
  <w:num w:numId="77">
    <w:abstractNumId w:val="35"/>
  </w:num>
  <w:num w:numId="78">
    <w:abstractNumId w:val="25"/>
  </w:num>
  <w:num w:numId="79">
    <w:abstractNumId w:val="97"/>
  </w:num>
  <w:num w:numId="80">
    <w:abstractNumId w:val="73"/>
  </w:num>
  <w:num w:numId="81">
    <w:abstractNumId w:val="70"/>
  </w:num>
  <w:num w:numId="82">
    <w:abstractNumId w:val="12"/>
  </w:num>
  <w:num w:numId="83">
    <w:abstractNumId w:val="80"/>
  </w:num>
  <w:num w:numId="84">
    <w:abstractNumId w:val="44"/>
  </w:num>
  <w:num w:numId="85">
    <w:abstractNumId w:val="14"/>
  </w:num>
  <w:num w:numId="86">
    <w:abstractNumId w:val="65"/>
  </w:num>
  <w:num w:numId="87">
    <w:abstractNumId w:val="23"/>
  </w:num>
  <w:num w:numId="88">
    <w:abstractNumId w:val="26"/>
  </w:num>
  <w:num w:numId="89">
    <w:abstractNumId w:val="91"/>
  </w:num>
  <w:num w:numId="90">
    <w:abstractNumId w:val="71"/>
  </w:num>
  <w:num w:numId="91">
    <w:abstractNumId w:val="100"/>
  </w:num>
  <w:num w:numId="92">
    <w:abstractNumId w:val="9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344A"/>
    <w:rsid w:val="000136D4"/>
    <w:rsid w:val="000138F6"/>
    <w:rsid w:val="00013AB8"/>
    <w:rsid w:val="00015CBA"/>
    <w:rsid w:val="00016691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6986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C55"/>
    <w:rsid w:val="0005312F"/>
    <w:rsid w:val="00054595"/>
    <w:rsid w:val="00055648"/>
    <w:rsid w:val="000602C9"/>
    <w:rsid w:val="000628BE"/>
    <w:rsid w:val="00062E62"/>
    <w:rsid w:val="00063FD7"/>
    <w:rsid w:val="00064D04"/>
    <w:rsid w:val="000653E1"/>
    <w:rsid w:val="0006552A"/>
    <w:rsid w:val="0006765A"/>
    <w:rsid w:val="00070AED"/>
    <w:rsid w:val="000733AB"/>
    <w:rsid w:val="00075322"/>
    <w:rsid w:val="00075811"/>
    <w:rsid w:val="00077025"/>
    <w:rsid w:val="00081CF0"/>
    <w:rsid w:val="00083110"/>
    <w:rsid w:val="0008388E"/>
    <w:rsid w:val="000871A7"/>
    <w:rsid w:val="00090571"/>
    <w:rsid w:val="00091EC6"/>
    <w:rsid w:val="00093137"/>
    <w:rsid w:val="00093184"/>
    <w:rsid w:val="00094A1E"/>
    <w:rsid w:val="00096474"/>
    <w:rsid w:val="00096902"/>
    <w:rsid w:val="000A32D2"/>
    <w:rsid w:val="000A35A2"/>
    <w:rsid w:val="000A4634"/>
    <w:rsid w:val="000A4C76"/>
    <w:rsid w:val="000A5521"/>
    <w:rsid w:val="000A5941"/>
    <w:rsid w:val="000A5F61"/>
    <w:rsid w:val="000A716C"/>
    <w:rsid w:val="000B2361"/>
    <w:rsid w:val="000B2CD1"/>
    <w:rsid w:val="000B504D"/>
    <w:rsid w:val="000B5871"/>
    <w:rsid w:val="000B5BB0"/>
    <w:rsid w:val="000B7388"/>
    <w:rsid w:val="000C087E"/>
    <w:rsid w:val="000C0CD6"/>
    <w:rsid w:val="000C3094"/>
    <w:rsid w:val="000C49CC"/>
    <w:rsid w:val="000C562B"/>
    <w:rsid w:val="000C664A"/>
    <w:rsid w:val="000C70B8"/>
    <w:rsid w:val="000C7C42"/>
    <w:rsid w:val="000D1100"/>
    <w:rsid w:val="000D1118"/>
    <w:rsid w:val="000D1B35"/>
    <w:rsid w:val="000D36F9"/>
    <w:rsid w:val="000D461E"/>
    <w:rsid w:val="000D77B7"/>
    <w:rsid w:val="000D7F71"/>
    <w:rsid w:val="000E2D1C"/>
    <w:rsid w:val="000E3829"/>
    <w:rsid w:val="000E3EA2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66C3"/>
    <w:rsid w:val="000F6D41"/>
    <w:rsid w:val="0010055D"/>
    <w:rsid w:val="001006A4"/>
    <w:rsid w:val="00107B58"/>
    <w:rsid w:val="0011022C"/>
    <w:rsid w:val="0011323C"/>
    <w:rsid w:val="00113DF6"/>
    <w:rsid w:val="001158F9"/>
    <w:rsid w:val="00115CEF"/>
    <w:rsid w:val="00117CD9"/>
    <w:rsid w:val="00117FD9"/>
    <w:rsid w:val="00120445"/>
    <w:rsid w:val="00120757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C7E"/>
    <w:rsid w:val="00143D1A"/>
    <w:rsid w:val="0014492D"/>
    <w:rsid w:val="00144A95"/>
    <w:rsid w:val="00153C97"/>
    <w:rsid w:val="0015430C"/>
    <w:rsid w:val="00154B24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3EBF"/>
    <w:rsid w:val="00184F31"/>
    <w:rsid w:val="00186BFE"/>
    <w:rsid w:val="0018772E"/>
    <w:rsid w:val="00187A5C"/>
    <w:rsid w:val="00187B09"/>
    <w:rsid w:val="001902FA"/>
    <w:rsid w:val="00191D40"/>
    <w:rsid w:val="00192285"/>
    <w:rsid w:val="001932C0"/>
    <w:rsid w:val="00193EEA"/>
    <w:rsid w:val="00194BCC"/>
    <w:rsid w:val="00194ED9"/>
    <w:rsid w:val="0019525A"/>
    <w:rsid w:val="001A000D"/>
    <w:rsid w:val="001A39A3"/>
    <w:rsid w:val="001A3BE6"/>
    <w:rsid w:val="001A4E49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7CA5"/>
    <w:rsid w:val="001F1640"/>
    <w:rsid w:val="001F2F3B"/>
    <w:rsid w:val="001F4C21"/>
    <w:rsid w:val="001F63AE"/>
    <w:rsid w:val="002023C4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2B1B"/>
    <w:rsid w:val="0022339B"/>
    <w:rsid w:val="0022468D"/>
    <w:rsid w:val="00231251"/>
    <w:rsid w:val="00232646"/>
    <w:rsid w:val="002337A5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623DB"/>
    <w:rsid w:val="0026324C"/>
    <w:rsid w:val="00263585"/>
    <w:rsid w:val="002674B2"/>
    <w:rsid w:val="002715F8"/>
    <w:rsid w:val="00273ECD"/>
    <w:rsid w:val="00275632"/>
    <w:rsid w:val="00277823"/>
    <w:rsid w:val="002778FF"/>
    <w:rsid w:val="00280FC0"/>
    <w:rsid w:val="00281014"/>
    <w:rsid w:val="00281415"/>
    <w:rsid w:val="00281861"/>
    <w:rsid w:val="00283F54"/>
    <w:rsid w:val="0028556D"/>
    <w:rsid w:val="002856D2"/>
    <w:rsid w:val="0028682A"/>
    <w:rsid w:val="00286D35"/>
    <w:rsid w:val="0028723F"/>
    <w:rsid w:val="0029113E"/>
    <w:rsid w:val="00291F9E"/>
    <w:rsid w:val="00295B15"/>
    <w:rsid w:val="002962DB"/>
    <w:rsid w:val="00296B6D"/>
    <w:rsid w:val="002A024B"/>
    <w:rsid w:val="002A226A"/>
    <w:rsid w:val="002A3936"/>
    <w:rsid w:val="002A4CF0"/>
    <w:rsid w:val="002A5B39"/>
    <w:rsid w:val="002A5DCE"/>
    <w:rsid w:val="002B192E"/>
    <w:rsid w:val="002B29D0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E49"/>
    <w:rsid w:val="002E4FBF"/>
    <w:rsid w:val="002E64C6"/>
    <w:rsid w:val="002E6E84"/>
    <w:rsid w:val="002F074E"/>
    <w:rsid w:val="002F0817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64BD"/>
    <w:rsid w:val="003067BE"/>
    <w:rsid w:val="0030796C"/>
    <w:rsid w:val="003110DD"/>
    <w:rsid w:val="00311BDD"/>
    <w:rsid w:val="00312482"/>
    <w:rsid w:val="0032383E"/>
    <w:rsid w:val="00323FA1"/>
    <w:rsid w:val="00325868"/>
    <w:rsid w:val="00326BC4"/>
    <w:rsid w:val="0032719F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773"/>
    <w:rsid w:val="003509CE"/>
    <w:rsid w:val="00351836"/>
    <w:rsid w:val="00351B91"/>
    <w:rsid w:val="00354153"/>
    <w:rsid w:val="00356362"/>
    <w:rsid w:val="003575AF"/>
    <w:rsid w:val="00360A40"/>
    <w:rsid w:val="00361AD7"/>
    <w:rsid w:val="00363CFE"/>
    <w:rsid w:val="00365A62"/>
    <w:rsid w:val="00366625"/>
    <w:rsid w:val="003675BD"/>
    <w:rsid w:val="003714EA"/>
    <w:rsid w:val="00371835"/>
    <w:rsid w:val="0037229B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3808"/>
    <w:rsid w:val="00383C3E"/>
    <w:rsid w:val="00384058"/>
    <w:rsid w:val="003848F2"/>
    <w:rsid w:val="00387FF1"/>
    <w:rsid w:val="0039189C"/>
    <w:rsid w:val="003925FE"/>
    <w:rsid w:val="003941EE"/>
    <w:rsid w:val="00394614"/>
    <w:rsid w:val="00394D28"/>
    <w:rsid w:val="00395160"/>
    <w:rsid w:val="00396800"/>
    <w:rsid w:val="00396C7B"/>
    <w:rsid w:val="00397895"/>
    <w:rsid w:val="003A3A20"/>
    <w:rsid w:val="003A5F39"/>
    <w:rsid w:val="003A70ED"/>
    <w:rsid w:val="003B0BFF"/>
    <w:rsid w:val="003B1388"/>
    <w:rsid w:val="003B2332"/>
    <w:rsid w:val="003B4399"/>
    <w:rsid w:val="003B4647"/>
    <w:rsid w:val="003B5CDD"/>
    <w:rsid w:val="003B7806"/>
    <w:rsid w:val="003B7823"/>
    <w:rsid w:val="003C419E"/>
    <w:rsid w:val="003D0E40"/>
    <w:rsid w:val="003D226B"/>
    <w:rsid w:val="003D416E"/>
    <w:rsid w:val="003D5A7B"/>
    <w:rsid w:val="003E0645"/>
    <w:rsid w:val="003E1961"/>
    <w:rsid w:val="003E2E01"/>
    <w:rsid w:val="003F104A"/>
    <w:rsid w:val="003F139F"/>
    <w:rsid w:val="003F1979"/>
    <w:rsid w:val="003F4127"/>
    <w:rsid w:val="003F4C43"/>
    <w:rsid w:val="003F6459"/>
    <w:rsid w:val="00402AFA"/>
    <w:rsid w:val="00403860"/>
    <w:rsid w:val="004045C4"/>
    <w:rsid w:val="00412FC8"/>
    <w:rsid w:val="00414030"/>
    <w:rsid w:val="0041464B"/>
    <w:rsid w:val="00414C4A"/>
    <w:rsid w:val="00414EF1"/>
    <w:rsid w:val="00415A84"/>
    <w:rsid w:val="00417089"/>
    <w:rsid w:val="00420755"/>
    <w:rsid w:val="00424333"/>
    <w:rsid w:val="00425D48"/>
    <w:rsid w:val="00430630"/>
    <w:rsid w:val="00430D8F"/>
    <w:rsid w:val="00430E65"/>
    <w:rsid w:val="004325D4"/>
    <w:rsid w:val="00432E1C"/>
    <w:rsid w:val="00435333"/>
    <w:rsid w:val="00437B0D"/>
    <w:rsid w:val="00441617"/>
    <w:rsid w:val="004419CF"/>
    <w:rsid w:val="00441A0D"/>
    <w:rsid w:val="004421C5"/>
    <w:rsid w:val="004441C2"/>
    <w:rsid w:val="004455D4"/>
    <w:rsid w:val="00445C0B"/>
    <w:rsid w:val="004465E1"/>
    <w:rsid w:val="00451306"/>
    <w:rsid w:val="004517D1"/>
    <w:rsid w:val="004540FF"/>
    <w:rsid w:val="00455036"/>
    <w:rsid w:val="00461806"/>
    <w:rsid w:val="0046312E"/>
    <w:rsid w:val="0046588E"/>
    <w:rsid w:val="0046648B"/>
    <w:rsid w:val="00472F9A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3BF"/>
    <w:rsid w:val="004A7EC1"/>
    <w:rsid w:val="004B152D"/>
    <w:rsid w:val="004B1DFC"/>
    <w:rsid w:val="004B2178"/>
    <w:rsid w:val="004B36A3"/>
    <w:rsid w:val="004B724D"/>
    <w:rsid w:val="004C0259"/>
    <w:rsid w:val="004C04FD"/>
    <w:rsid w:val="004C0D02"/>
    <w:rsid w:val="004C16D4"/>
    <w:rsid w:val="004C4ED8"/>
    <w:rsid w:val="004C604D"/>
    <w:rsid w:val="004D038F"/>
    <w:rsid w:val="004D1EBB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3A27"/>
    <w:rsid w:val="004F42A1"/>
    <w:rsid w:val="004F5BDC"/>
    <w:rsid w:val="004F5CBA"/>
    <w:rsid w:val="0050467E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2708"/>
    <w:rsid w:val="00542803"/>
    <w:rsid w:val="00542ED6"/>
    <w:rsid w:val="00543FBB"/>
    <w:rsid w:val="0055557E"/>
    <w:rsid w:val="005569C2"/>
    <w:rsid w:val="0056054F"/>
    <w:rsid w:val="0056133B"/>
    <w:rsid w:val="005617BA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40A8"/>
    <w:rsid w:val="00584923"/>
    <w:rsid w:val="00585E24"/>
    <w:rsid w:val="005860EE"/>
    <w:rsid w:val="005907C9"/>
    <w:rsid w:val="005931F6"/>
    <w:rsid w:val="005936EB"/>
    <w:rsid w:val="00595BF9"/>
    <w:rsid w:val="005A0819"/>
    <w:rsid w:val="005A11B0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507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5B5D"/>
    <w:rsid w:val="005E686F"/>
    <w:rsid w:val="005E7CD0"/>
    <w:rsid w:val="005F0434"/>
    <w:rsid w:val="005F183D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080C"/>
    <w:rsid w:val="006131BE"/>
    <w:rsid w:val="00613E1B"/>
    <w:rsid w:val="00614A4D"/>
    <w:rsid w:val="00615208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6295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3571"/>
    <w:rsid w:val="00664F38"/>
    <w:rsid w:val="006679AE"/>
    <w:rsid w:val="00667F93"/>
    <w:rsid w:val="006700A2"/>
    <w:rsid w:val="00670EA2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747"/>
    <w:rsid w:val="006A2734"/>
    <w:rsid w:val="006A314E"/>
    <w:rsid w:val="006A4C45"/>
    <w:rsid w:val="006A67CB"/>
    <w:rsid w:val="006A78E6"/>
    <w:rsid w:val="006B1252"/>
    <w:rsid w:val="006B141C"/>
    <w:rsid w:val="006B54EE"/>
    <w:rsid w:val="006B61E8"/>
    <w:rsid w:val="006B7253"/>
    <w:rsid w:val="006C05C9"/>
    <w:rsid w:val="006C0985"/>
    <w:rsid w:val="006C7552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7DC5"/>
    <w:rsid w:val="00711B65"/>
    <w:rsid w:val="00714326"/>
    <w:rsid w:val="007152E7"/>
    <w:rsid w:val="007156AA"/>
    <w:rsid w:val="00715793"/>
    <w:rsid w:val="007166E9"/>
    <w:rsid w:val="00716A48"/>
    <w:rsid w:val="007204C0"/>
    <w:rsid w:val="0072083A"/>
    <w:rsid w:val="00720D26"/>
    <w:rsid w:val="00722196"/>
    <w:rsid w:val="00722EBA"/>
    <w:rsid w:val="00730721"/>
    <w:rsid w:val="00733B1A"/>
    <w:rsid w:val="007351AB"/>
    <w:rsid w:val="007355D8"/>
    <w:rsid w:val="0073798F"/>
    <w:rsid w:val="007405A5"/>
    <w:rsid w:val="0074525F"/>
    <w:rsid w:val="00746619"/>
    <w:rsid w:val="00747D74"/>
    <w:rsid w:val="00747F52"/>
    <w:rsid w:val="00752C44"/>
    <w:rsid w:val="007537C8"/>
    <w:rsid w:val="00753AC2"/>
    <w:rsid w:val="00753D91"/>
    <w:rsid w:val="007559EE"/>
    <w:rsid w:val="007570AD"/>
    <w:rsid w:val="00761487"/>
    <w:rsid w:val="0076170D"/>
    <w:rsid w:val="007639D3"/>
    <w:rsid w:val="00763E33"/>
    <w:rsid w:val="0076461A"/>
    <w:rsid w:val="00764B08"/>
    <w:rsid w:val="00765E61"/>
    <w:rsid w:val="00766C0C"/>
    <w:rsid w:val="00767A75"/>
    <w:rsid w:val="00770761"/>
    <w:rsid w:val="00771577"/>
    <w:rsid w:val="007718BC"/>
    <w:rsid w:val="00772341"/>
    <w:rsid w:val="00774D22"/>
    <w:rsid w:val="00775484"/>
    <w:rsid w:val="00775C58"/>
    <w:rsid w:val="007776B0"/>
    <w:rsid w:val="00777FA0"/>
    <w:rsid w:val="0078165A"/>
    <w:rsid w:val="00784142"/>
    <w:rsid w:val="0078415B"/>
    <w:rsid w:val="0078554E"/>
    <w:rsid w:val="00787707"/>
    <w:rsid w:val="00792317"/>
    <w:rsid w:val="00795C7D"/>
    <w:rsid w:val="00795E20"/>
    <w:rsid w:val="007967FC"/>
    <w:rsid w:val="00796B8C"/>
    <w:rsid w:val="007A1D27"/>
    <w:rsid w:val="007A4D62"/>
    <w:rsid w:val="007A4F09"/>
    <w:rsid w:val="007A4FD8"/>
    <w:rsid w:val="007A5438"/>
    <w:rsid w:val="007A61B4"/>
    <w:rsid w:val="007A6F36"/>
    <w:rsid w:val="007A7156"/>
    <w:rsid w:val="007A766E"/>
    <w:rsid w:val="007A7EF8"/>
    <w:rsid w:val="007B0367"/>
    <w:rsid w:val="007B0DFC"/>
    <w:rsid w:val="007B2085"/>
    <w:rsid w:val="007B23D4"/>
    <w:rsid w:val="007B24A9"/>
    <w:rsid w:val="007B2536"/>
    <w:rsid w:val="007B2DBD"/>
    <w:rsid w:val="007B2E54"/>
    <w:rsid w:val="007B3134"/>
    <w:rsid w:val="007B38B7"/>
    <w:rsid w:val="007B4E60"/>
    <w:rsid w:val="007B7004"/>
    <w:rsid w:val="007B7234"/>
    <w:rsid w:val="007B7970"/>
    <w:rsid w:val="007C3804"/>
    <w:rsid w:val="007C3E10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6467"/>
    <w:rsid w:val="00800E28"/>
    <w:rsid w:val="00800F0F"/>
    <w:rsid w:val="00801F9E"/>
    <w:rsid w:val="00802EBB"/>
    <w:rsid w:val="008055E5"/>
    <w:rsid w:val="008125B7"/>
    <w:rsid w:val="008157F7"/>
    <w:rsid w:val="0081733F"/>
    <w:rsid w:val="00820480"/>
    <w:rsid w:val="00820721"/>
    <w:rsid w:val="00820B37"/>
    <w:rsid w:val="008215F0"/>
    <w:rsid w:val="008218F0"/>
    <w:rsid w:val="008221BB"/>
    <w:rsid w:val="0082270C"/>
    <w:rsid w:val="008230E8"/>
    <w:rsid w:val="00830859"/>
    <w:rsid w:val="0083221C"/>
    <w:rsid w:val="00834CAF"/>
    <w:rsid w:val="00843223"/>
    <w:rsid w:val="008444DC"/>
    <w:rsid w:val="00847901"/>
    <w:rsid w:val="0084792E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57585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59C"/>
    <w:rsid w:val="008727BC"/>
    <w:rsid w:val="00873648"/>
    <w:rsid w:val="00874828"/>
    <w:rsid w:val="00874E37"/>
    <w:rsid w:val="00875946"/>
    <w:rsid w:val="0087607D"/>
    <w:rsid w:val="0087645B"/>
    <w:rsid w:val="008772D0"/>
    <w:rsid w:val="0087742C"/>
    <w:rsid w:val="0087769B"/>
    <w:rsid w:val="00880E1C"/>
    <w:rsid w:val="008828F6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401B"/>
    <w:rsid w:val="008A4357"/>
    <w:rsid w:val="008A455F"/>
    <w:rsid w:val="008B24B1"/>
    <w:rsid w:val="008B3356"/>
    <w:rsid w:val="008B4202"/>
    <w:rsid w:val="008B6633"/>
    <w:rsid w:val="008B73E2"/>
    <w:rsid w:val="008B772B"/>
    <w:rsid w:val="008B7C40"/>
    <w:rsid w:val="008C0F17"/>
    <w:rsid w:val="008C186C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52CD"/>
    <w:rsid w:val="008D6854"/>
    <w:rsid w:val="008D6DF2"/>
    <w:rsid w:val="008D6E6C"/>
    <w:rsid w:val="008D7B66"/>
    <w:rsid w:val="008E0557"/>
    <w:rsid w:val="008E1CF7"/>
    <w:rsid w:val="008E2C68"/>
    <w:rsid w:val="008E4152"/>
    <w:rsid w:val="008E52B2"/>
    <w:rsid w:val="008F2AB0"/>
    <w:rsid w:val="008F2EF0"/>
    <w:rsid w:val="008F4593"/>
    <w:rsid w:val="008F507F"/>
    <w:rsid w:val="008F622E"/>
    <w:rsid w:val="008F6678"/>
    <w:rsid w:val="008F7839"/>
    <w:rsid w:val="00901E2C"/>
    <w:rsid w:val="0090242B"/>
    <w:rsid w:val="00903D2B"/>
    <w:rsid w:val="00904121"/>
    <w:rsid w:val="009057C4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2061A"/>
    <w:rsid w:val="009227F4"/>
    <w:rsid w:val="00924908"/>
    <w:rsid w:val="00925758"/>
    <w:rsid w:val="0093122F"/>
    <w:rsid w:val="00931331"/>
    <w:rsid w:val="009327CD"/>
    <w:rsid w:val="00932C35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699"/>
    <w:rsid w:val="009477E7"/>
    <w:rsid w:val="00951A76"/>
    <w:rsid w:val="009621ED"/>
    <w:rsid w:val="00963806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38F4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FBC"/>
    <w:rsid w:val="009D1CAD"/>
    <w:rsid w:val="009D4AAA"/>
    <w:rsid w:val="009D68D0"/>
    <w:rsid w:val="009D6CB9"/>
    <w:rsid w:val="009E01F7"/>
    <w:rsid w:val="009E2C9B"/>
    <w:rsid w:val="009E3E27"/>
    <w:rsid w:val="009E4F63"/>
    <w:rsid w:val="009E768F"/>
    <w:rsid w:val="009E7B2E"/>
    <w:rsid w:val="009F05B6"/>
    <w:rsid w:val="009F0DD9"/>
    <w:rsid w:val="009F1E7C"/>
    <w:rsid w:val="009F440E"/>
    <w:rsid w:val="009F4806"/>
    <w:rsid w:val="009F5861"/>
    <w:rsid w:val="009F5FDD"/>
    <w:rsid w:val="009F600B"/>
    <w:rsid w:val="009F649E"/>
    <w:rsid w:val="009F697B"/>
    <w:rsid w:val="009F69D8"/>
    <w:rsid w:val="009F7546"/>
    <w:rsid w:val="009F793D"/>
    <w:rsid w:val="009F7A40"/>
    <w:rsid w:val="00A00D9F"/>
    <w:rsid w:val="00A014CA"/>
    <w:rsid w:val="00A071EF"/>
    <w:rsid w:val="00A07B9D"/>
    <w:rsid w:val="00A07E5C"/>
    <w:rsid w:val="00A1476A"/>
    <w:rsid w:val="00A1596C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665A"/>
    <w:rsid w:val="00A56EEF"/>
    <w:rsid w:val="00A570AF"/>
    <w:rsid w:val="00A6131A"/>
    <w:rsid w:val="00A64A26"/>
    <w:rsid w:val="00A76522"/>
    <w:rsid w:val="00A76941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107D"/>
    <w:rsid w:val="00AD20FF"/>
    <w:rsid w:val="00AD296F"/>
    <w:rsid w:val="00AD2C63"/>
    <w:rsid w:val="00AD4CAF"/>
    <w:rsid w:val="00AE15CD"/>
    <w:rsid w:val="00AE2A5B"/>
    <w:rsid w:val="00AE4418"/>
    <w:rsid w:val="00AE53DA"/>
    <w:rsid w:val="00AE5C84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D7"/>
    <w:rsid w:val="00B03052"/>
    <w:rsid w:val="00B042A5"/>
    <w:rsid w:val="00B05817"/>
    <w:rsid w:val="00B06D99"/>
    <w:rsid w:val="00B07830"/>
    <w:rsid w:val="00B100AE"/>
    <w:rsid w:val="00B1087C"/>
    <w:rsid w:val="00B167AE"/>
    <w:rsid w:val="00B17E4E"/>
    <w:rsid w:val="00B200DA"/>
    <w:rsid w:val="00B21FE9"/>
    <w:rsid w:val="00B245E5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5621"/>
    <w:rsid w:val="00B476BF"/>
    <w:rsid w:val="00B47FE9"/>
    <w:rsid w:val="00B5115D"/>
    <w:rsid w:val="00B533FC"/>
    <w:rsid w:val="00B539FA"/>
    <w:rsid w:val="00B54A84"/>
    <w:rsid w:val="00B603DE"/>
    <w:rsid w:val="00B60D35"/>
    <w:rsid w:val="00B60FF1"/>
    <w:rsid w:val="00B6184C"/>
    <w:rsid w:val="00B63440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394A"/>
    <w:rsid w:val="00BA4596"/>
    <w:rsid w:val="00BA7F4C"/>
    <w:rsid w:val="00BB02D6"/>
    <w:rsid w:val="00BB250C"/>
    <w:rsid w:val="00BB392A"/>
    <w:rsid w:val="00BB3E6B"/>
    <w:rsid w:val="00BB494E"/>
    <w:rsid w:val="00BB5203"/>
    <w:rsid w:val="00BB5591"/>
    <w:rsid w:val="00BB6EF6"/>
    <w:rsid w:val="00BB7708"/>
    <w:rsid w:val="00BB778A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901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C01767"/>
    <w:rsid w:val="00C02BB3"/>
    <w:rsid w:val="00C03417"/>
    <w:rsid w:val="00C0348D"/>
    <w:rsid w:val="00C0376C"/>
    <w:rsid w:val="00C054E7"/>
    <w:rsid w:val="00C05FFC"/>
    <w:rsid w:val="00C11C9C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2EF8"/>
    <w:rsid w:val="00C53423"/>
    <w:rsid w:val="00C6159D"/>
    <w:rsid w:val="00C615EB"/>
    <w:rsid w:val="00C64BDD"/>
    <w:rsid w:val="00C65102"/>
    <w:rsid w:val="00C65E04"/>
    <w:rsid w:val="00C66B75"/>
    <w:rsid w:val="00C7005F"/>
    <w:rsid w:val="00C70A40"/>
    <w:rsid w:val="00C715F7"/>
    <w:rsid w:val="00C72E03"/>
    <w:rsid w:val="00C76301"/>
    <w:rsid w:val="00C807A1"/>
    <w:rsid w:val="00C85562"/>
    <w:rsid w:val="00C86E53"/>
    <w:rsid w:val="00C86F2E"/>
    <w:rsid w:val="00C870C4"/>
    <w:rsid w:val="00C924CD"/>
    <w:rsid w:val="00C9583D"/>
    <w:rsid w:val="00CA094A"/>
    <w:rsid w:val="00CA1097"/>
    <w:rsid w:val="00CA10C4"/>
    <w:rsid w:val="00CA159C"/>
    <w:rsid w:val="00CA43AE"/>
    <w:rsid w:val="00CB0C59"/>
    <w:rsid w:val="00CB1DF3"/>
    <w:rsid w:val="00CB2C0A"/>
    <w:rsid w:val="00CB2C2F"/>
    <w:rsid w:val="00CB2F7D"/>
    <w:rsid w:val="00CB3435"/>
    <w:rsid w:val="00CC1497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D74"/>
    <w:rsid w:val="00CD6E30"/>
    <w:rsid w:val="00CD7000"/>
    <w:rsid w:val="00CD71FA"/>
    <w:rsid w:val="00CE2134"/>
    <w:rsid w:val="00CE3009"/>
    <w:rsid w:val="00CE44CB"/>
    <w:rsid w:val="00CE5A21"/>
    <w:rsid w:val="00CE5B87"/>
    <w:rsid w:val="00CE5F8F"/>
    <w:rsid w:val="00CE6E5C"/>
    <w:rsid w:val="00CE7684"/>
    <w:rsid w:val="00CE7B60"/>
    <w:rsid w:val="00CF1AA3"/>
    <w:rsid w:val="00CF1BED"/>
    <w:rsid w:val="00CF1D16"/>
    <w:rsid w:val="00CF270F"/>
    <w:rsid w:val="00CF4D89"/>
    <w:rsid w:val="00CF5CFF"/>
    <w:rsid w:val="00CF772C"/>
    <w:rsid w:val="00D00E3C"/>
    <w:rsid w:val="00D01A40"/>
    <w:rsid w:val="00D01C01"/>
    <w:rsid w:val="00D02B7E"/>
    <w:rsid w:val="00D04AF9"/>
    <w:rsid w:val="00D04C39"/>
    <w:rsid w:val="00D069D8"/>
    <w:rsid w:val="00D128CD"/>
    <w:rsid w:val="00D14CC9"/>
    <w:rsid w:val="00D16058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DB9"/>
    <w:rsid w:val="00D6634D"/>
    <w:rsid w:val="00D72D1E"/>
    <w:rsid w:val="00D72D28"/>
    <w:rsid w:val="00D72E55"/>
    <w:rsid w:val="00D77443"/>
    <w:rsid w:val="00D7756C"/>
    <w:rsid w:val="00D77614"/>
    <w:rsid w:val="00D802B8"/>
    <w:rsid w:val="00D81943"/>
    <w:rsid w:val="00D81A41"/>
    <w:rsid w:val="00D83F3D"/>
    <w:rsid w:val="00D84930"/>
    <w:rsid w:val="00D85ABA"/>
    <w:rsid w:val="00D879D7"/>
    <w:rsid w:val="00D87C2B"/>
    <w:rsid w:val="00D9058A"/>
    <w:rsid w:val="00D906CD"/>
    <w:rsid w:val="00D915EA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1954"/>
    <w:rsid w:val="00DB2798"/>
    <w:rsid w:val="00DB315A"/>
    <w:rsid w:val="00DB4264"/>
    <w:rsid w:val="00DB7A4F"/>
    <w:rsid w:val="00DB7E44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437A"/>
    <w:rsid w:val="00DE5BE3"/>
    <w:rsid w:val="00DF1D20"/>
    <w:rsid w:val="00DF2417"/>
    <w:rsid w:val="00DF28AA"/>
    <w:rsid w:val="00DF35CA"/>
    <w:rsid w:val="00E05EBB"/>
    <w:rsid w:val="00E1000E"/>
    <w:rsid w:val="00E10F8D"/>
    <w:rsid w:val="00E11B43"/>
    <w:rsid w:val="00E12672"/>
    <w:rsid w:val="00E12A97"/>
    <w:rsid w:val="00E131D4"/>
    <w:rsid w:val="00E1335B"/>
    <w:rsid w:val="00E161FF"/>
    <w:rsid w:val="00E16DBB"/>
    <w:rsid w:val="00E218E6"/>
    <w:rsid w:val="00E21DB5"/>
    <w:rsid w:val="00E250FE"/>
    <w:rsid w:val="00E25634"/>
    <w:rsid w:val="00E25B47"/>
    <w:rsid w:val="00E26ADC"/>
    <w:rsid w:val="00E270BE"/>
    <w:rsid w:val="00E35362"/>
    <w:rsid w:val="00E37888"/>
    <w:rsid w:val="00E41DBB"/>
    <w:rsid w:val="00E44E90"/>
    <w:rsid w:val="00E463A5"/>
    <w:rsid w:val="00E4663E"/>
    <w:rsid w:val="00E47297"/>
    <w:rsid w:val="00E479A3"/>
    <w:rsid w:val="00E56524"/>
    <w:rsid w:val="00E60036"/>
    <w:rsid w:val="00E641B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7D1"/>
    <w:rsid w:val="00E877A7"/>
    <w:rsid w:val="00E9164A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1F4"/>
    <w:rsid w:val="00EC2EB5"/>
    <w:rsid w:val="00EC4381"/>
    <w:rsid w:val="00EC4666"/>
    <w:rsid w:val="00EC47BC"/>
    <w:rsid w:val="00EC667C"/>
    <w:rsid w:val="00EC675D"/>
    <w:rsid w:val="00EC7373"/>
    <w:rsid w:val="00EC78FA"/>
    <w:rsid w:val="00ED0D55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48C4"/>
    <w:rsid w:val="00F26C92"/>
    <w:rsid w:val="00F26D4E"/>
    <w:rsid w:val="00F26DDF"/>
    <w:rsid w:val="00F26ECE"/>
    <w:rsid w:val="00F27EBA"/>
    <w:rsid w:val="00F30084"/>
    <w:rsid w:val="00F32898"/>
    <w:rsid w:val="00F333C4"/>
    <w:rsid w:val="00F33ADA"/>
    <w:rsid w:val="00F3439B"/>
    <w:rsid w:val="00F35022"/>
    <w:rsid w:val="00F374B7"/>
    <w:rsid w:val="00F37C5C"/>
    <w:rsid w:val="00F4112D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57B2"/>
    <w:rsid w:val="00F66322"/>
    <w:rsid w:val="00F701B4"/>
    <w:rsid w:val="00F70FEE"/>
    <w:rsid w:val="00F7359D"/>
    <w:rsid w:val="00F77B34"/>
    <w:rsid w:val="00F80189"/>
    <w:rsid w:val="00F830EE"/>
    <w:rsid w:val="00F84E90"/>
    <w:rsid w:val="00F8615C"/>
    <w:rsid w:val="00F8672A"/>
    <w:rsid w:val="00F8689D"/>
    <w:rsid w:val="00F9255D"/>
    <w:rsid w:val="00F977C3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7E1"/>
    <w:rsid w:val="00FC39E6"/>
    <w:rsid w:val="00FC3F8F"/>
    <w:rsid w:val="00FC4547"/>
    <w:rsid w:val="00FC645D"/>
    <w:rsid w:val="00FD1819"/>
    <w:rsid w:val="00FD3F9B"/>
    <w:rsid w:val="00FD4EC3"/>
    <w:rsid w:val="00FD5A13"/>
    <w:rsid w:val="00FE06B1"/>
    <w:rsid w:val="00FE34AE"/>
    <w:rsid w:val="00FE3BB5"/>
    <w:rsid w:val="00FE4C6C"/>
    <w:rsid w:val="00FF1C5A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3D9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3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99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uiPriority w:val="99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uiPriority w:val="99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uiPriority w:val="3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3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3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3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3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A071E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901E2C"/>
    <w:pPr>
      <w:numPr>
        <w:numId w:val="44"/>
      </w:numPr>
      <w:suppressAutoHyphens/>
      <w:spacing w:before="120" w:after="0" w:line="240" w:lineRule="auto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901E2C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901E2C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901E2C"/>
  </w:style>
  <w:style w:type="table" w:customStyle="1" w:styleId="Tabela-Siatka31">
    <w:name w:val="Tabela - Siatka31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901E2C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901E2C"/>
  </w:style>
  <w:style w:type="table" w:customStyle="1" w:styleId="Tabela-Siatka23">
    <w:name w:val="Tabela - Siatka23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901E2C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901E2C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E2C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8215F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8215F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4">
    <w:name w:val="Bez listy14"/>
    <w:next w:val="Bezlisty"/>
    <w:uiPriority w:val="99"/>
    <w:semiHidden/>
    <w:unhideWhenUsed/>
    <w:rsid w:val="00BD7901"/>
  </w:style>
  <w:style w:type="table" w:customStyle="1" w:styleId="TableDefinitionsGrid124">
    <w:name w:val="Table Definitions Grid124"/>
    <w:basedOn w:val="Standardowy"/>
    <w:next w:val="Tabela-Siatka"/>
    <w:uiPriority w:val="39"/>
    <w:rsid w:val="00BD790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uiPriority w:val="99"/>
    <w:semiHidden/>
    <w:rsid w:val="00BD79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aneosobowe.od@my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eosobowe@my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9DD8-6E71-427F-A6C8-29D81D07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3195</Words>
  <Characters>21594</Characters>
  <Application>Microsoft Office Word</Application>
  <DocSecurity>0</DocSecurity>
  <Lines>179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24740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Grzybowska-Nowak Magdalena</cp:lastModifiedBy>
  <cp:revision>3</cp:revision>
  <cp:lastPrinted>2026-03-05T07:38:00Z</cp:lastPrinted>
  <dcterms:created xsi:type="dcterms:W3CDTF">2026-03-10T13:11:00Z</dcterms:created>
  <dcterms:modified xsi:type="dcterms:W3CDTF">2026-03-10T13:12:00Z</dcterms:modified>
</cp:coreProperties>
</file>